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4BF160E" w14:textId="4BFBE2CC" w:rsidR="000E1C61" w:rsidRPr="0057603E" w:rsidRDefault="000E1C61" w:rsidP="00304FC6">
      <w:pPr>
        <w:spacing w:before="120"/>
        <w:jc w:val="right"/>
        <w:rPr>
          <w:rFonts w:ascii="Cambria" w:hAnsi="Cambria" w:cs="Arial"/>
          <w:b/>
          <w:bCs/>
        </w:rPr>
      </w:pPr>
      <w:r w:rsidRPr="0057603E">
        <w:rPr>
          <w:rFonts w:ascii="Cambria" w:hAnsi="Cambria" w:cs="Arial"/>
          <w:b/>
          <w:bCs/>
        </w:rPr>
        <w:t xml:space="preserve">Załącznik nr </w:t>
      </w:r>
      <w:r w:rsidR="00F344CE">
        <w:rPr>
          <w:rFonts w:ascii="Cambria" w:hAnsi="Cambria" w:cs="Arial"/>
          <w:b/>
          <w:bCs/>
        </w:rPr>
        <w:t>1</w:t>
      </w:r>
      <w:r w:rsidR="00BF53D2">
        <w:rPr>
          <w:rFonts w:ascii="Cambria" w:hAnsi="Cambria" w:cs="Arial"/>
          <w:b/>
          <w:bCs/>
        </w:rPr>
        <w:t>.1</w:t>
      </w:r>
      <w:r w:rsidR="00CD6E41" w:rsidRPr="0057603E">
        <w:rPr>
          <w:rFonts w:ascii="Cambria" w:hAnsi="Cambria" w:cs="Arial"/>
          <w:b/>
          <w:bCs/>
        </w:rPr>
        <w:t xml:space="preserve"> </w:t>
      </w:r>
      <w:r w:rsidRPr="0057603E">
        <w:rPr>
          <w:rFonts w:ascii="Cambria" w:hAnsi="Cambria" w:cs="Arial"/>
          <w:b/>
          <w:bCs/>
        </w:rPr>
        <w:t xml:space="preserve">do SWZ </w:t>
      </w:r>
    </w:p>
    <w:p w14:paraId="11BE0B4E" w14:textId="77777777" w:rsidR="000E1C61" w:rsidRPr="0057603E" w:rsidRDefault="000E1C61" w:rsidP="00304FC6">
      <w:pPr>
        <w:spacing w:before="120"/>
        <w:jc w:val="both"/>
        <w:rPr>
          <w:rFonts w:ascii="Cambria" w:hAnsi="Cambria" w:cs="Arial"/>
          <w:bCs/>
        </w:rPr>
      </w:pPr>
    </w:p>
    <w:p w14:paraId="42C4583F" w14:textId="77777777" w:rsidR="000E1C61" w:rsidRPr="0057603E" w:rsidRDefault="000E1C61" w:rsidP="00304FC6">
      <w:pPr>
        <w:spacing w:before="120"/>
        <w:jc w:val="both"/>
        <w:rPr>
          <w:rFonts w:ascii="Cambria" w:hAnsi="Cambria" w:cs="Arial"/>
          <w:bCs/>
        </w:rPr>
      </w:pPr>
      <w:r w:rsidRPr="0057603E">
        <w:rPr>
          <w:rFonts w:ascii="Cambria" w:hAnsi="Cambria" w:cs="Arial"/>
          <w:bCs/>
        </w:rPr>
        <w:t>__________________________________________________________</w:t>
      </w:r>
    </w:p>
    <w:p w14:paraId="017A4979" w14:textId="77777777" w:rsidR="000E1C61" w:rsidRPr="0057603E" w:rsidRDefault="000E1C61" w:rsidP="00304FC6">
      <w:pPr>
        <w:spacing w:before="120"/>
        <w:jc w:val="both"/>
        <w:rPr>
          <w:rFonts w:ascii="Cambria" w:hAnsi="Cambria" w:cs="Arial"/>
          <w:bCs/>
        </w:rPr>
      </w:pPr>
      <w:r w:rsidRPr="0057603E">
        <w:rPr>
          <w:rFonts w:ascii="Cambria" w:hAnsi="Cambria" w:cs="Arial"/>
          <w:bCs/>
        </w:rPr>
        <w:t>__________________________________________________________</w:t>
      </w:r>
    </w:p>
    <w:p w14:paraId="4B615F9A" w14:textId="77777777" w:rsidR="000E1C61" w:rsidRPr="0057603E" w:rsidRDefault="000E1C61" w:rsidP="00304FC6">
      <w:pPr>
        <w:spacing w:before="120"/>
        <w:jc w:val="both"/>
        <w:rPr>
          <w:rFonts w:ascii="Cambria" w:hAnsi="Cambria" w:cs="Arial"/>
          <w:bCs/>
        </w:rPr>
      </w:pPr>
      <w:r w:rsidRPr="0057603E">
        <w:rPr>
          <w:rFonts w:ascii="Cambria" w:hAnsi="Cambria" w:cs="Arial"/>
          <w:bCs/>
        </w:rPr>
        <w:t>__________________________________________________________</w:t>
      </w:r>
    </w:p>
    <w:p w14:paraId="719D7D12" w14:textId="77777777" w:rsidR="000E1C61" w:rsidRPr="0057603E" w:rsidRDefault="000E1C61" w:rsidP="00304FC6">
      <w:pPr>
        <w:spacing w:before="120"/>
        <w:jc w:val="both"/>
        <w:rPr>
          <w:rFonts w:ascii="Cambria" w:hAnsi="Cambria" w:cs="Arial"/>
          <w:bCs/>
        </w:rPr>
      </w:pPr>
      <w:r w:rsidRPr="0057603E">
        <w:rPr>
          <w:rFonts w:ascii="Cambria" w:hAnsi="Cambria" w:cs="Arial"/>
          <w:bCs/>
        </w:rPr>
        <w:t>(Nazwa i adres wykonawcy)</w:t>
      </w:r>
    </w:p>
    <w:p w14:paraId="41D416F2" w14:textId="77777777" w:rsidR="000E1C61" w:rsidRPr="0057603E" w:rsidRDefault="000E1C61" w:rsidP="00304FC6">
      <w:pPr>
        <w:spacing w:before="120"/>
        <w:jc w:val="right"/>
        <w:rPr>
          <w:rFonts w:ascii="Cambria" w:hAnsi="Cambria" w:cs="Arial"/>
          <w:bCs/>
        </w:rPr>
      </w:pPr>
      <w:r w:rsidRPr="0057603E">
        <w:rPr>
          <w:rFonts w:ascii="Cambria" w:hAnsi="Cambria" w:cs="Arial"/>
          <w:bCs/>
        </w:rPr>
        <w:t>_____________________________________________, dnia _____________ r.</w:t>
      </w:r>
    </w:p>
    <w:p w14:paraId="0081220D" w14:textId="77777777" w:rsidR="000E1C61" w:rsidRPr="0057603E" w:rsidRDefault="000E1C61" w:rsidP="00304FC6">
      <w:pPr>
        <w:spacing w:before="120"/>
        <w:jc w:val="both"/>
        <w:rPr>
          <w:rFonts w:ascii="Cambria" w:hAnsi="Cambria" w:cs="Arial"/>
          <w:bCs/>
        </w:rPr>
      </w:pPr>
    </w:p>
    <w:p w14:paraId="750401EB" w14:textId="775F1B4A" w:rsidR="000E1C61" w:rsidRPr="0057603E" w:rsidRDefault="006145A0" w:rsidP="00304FC6">
      <w:pPr>
        <w:spacing w:before="120"/>
        <w:jc w:val="center"/>
        <w:rPr>
          <w:rFonts w:ascii="Cambria" w:hAnsi="Cambria" w:cs="Arial"/>
          <w:b/>
          <w:bCs/>
        </w:rPr>
      </w:pPr>
      <w:r>
        <w:rPr>
          <w:rFonts w:ascii="Cambria" w:hAnsi="Cambria" w:cs="Arial"/>
          <w:b/>
          <w:bCs/>
        </w:rPr>
        <w:t xml:space="preserve">FORMULARZ </w:t>
      </w:r>
      <w:r w:rsidR="00B627D7">
        <w:rPr>
          <w:rFonts w:ascii="Cambria" w:hAnsi="Cambria" w:cs="Arial"/>
          <w:b/>
          <w:bCs/>
        </w:rPr>
        <w:t>OFERT</w:t>
      </w:r>
      <w:r>
        <w:rPr>
          <w:rFonts w:ascii="Cambria" w:hAnsi="Cambria" w:cs="Arial"/>
          <w:b/>
          <w:bCs/>
        </w:rPr>
        <w:t>Y</w:t>
      </w:r>
    </w:p>
    <w:p w14:paraId="35CA933A" w14:textId="77777777" w:rsidR="000E1C61" w:rsidRPr="0057603E" w:rsidRDefault="000E1C61" w:rsidP="00304FC6">
      <w:pPr>
        <w:spacing w:before="120"/>
        <w:jc w:val="center"/>
        <w:rPr>
          <w:rFonts w:ascii="Cambria" w:hAnsi="Cambria" w:cs="Arial"/>
          <w:b/>
          <w:bCs/>
        </w:rPr>
      </w:pPr>
    </w:p>
    <w:p w14:paraId="377EEB04" w14:textId="77777777" w:rsidR="000E1C61" w:rsidRPr="0057603E" w:rsidRDefault="000E1C61" w:rsidP="00304FC6">
      <w:pPr>
        <w:spacing w:before="120"/>
        <w:jc w:val="both"/>
        <w:rPr>
          <w:rFonts w:ascii="Cambria" w:hAnsi="Cambria" w:cs="Arial"/>
          <w:b/>
          <w:bCs/>
        </w:rPr>
      </w:pPr>
      <w:r w:rsidRPr="0057603E">
        <w:rPr>
          <w:rFonts w:ascii="Cambria" w:hAnsi="Cambria" w:cs="Arial"/>
          <w:b/>
          <w:bCs/>
        </w:rPr>
        <w:t xml:space="preserve">Skarb Państwa - </w:t>
      </w:r>
      <w:r w:rsidRPr="0057603E">
        <w:rPr>
          <w:rFonts w:ascii="Cambria" w:hAnsi="Cambria" w:cs="Arial"/>
          <w:b/>
          <w:bCs/>
        </w:rPr>
        <w:tab/>
      </w:r>
    </w:p>
    <w:p w14:paraId="1B0AD538" w14:textId="77777777" w:rsidR="000E1C61" w:rsidRPr="0057603E" w:rsidRDefault="000E1C61" w:rsidP="00304FC6">
      <w:pPr>
        <w:spacing w:before="120"/>
        <w:jc w:val="both"/>
        <w:rPr>
          <w:rFonts w:ascii="Cambria" w:hAnsi="Cambria" w:cs="Arial"/>
          <w:b/>
          <w:bCs/>
        </w:rPr>
      </w:pPr>
      <w:r w:rsidRPr="0057603E">
        <w:rPr>
          <w:rFonts w:ascii="Cambria" w:hAnsi="Cambria" w:cs="Arial"/>
          <w:b/>
          <w:bCs/>
        </w:rPr>
        <w:t xml:space="preserve">Państwowe Gospodarstwo Leśne Lasy Państwowe </w:t>
      </w:r>
    </w:p>
    <w:p w14:paraId="09A273E1" w14:textId="7FC17C34" w:rsidR="000E1C61" w:rsidRPr="0057603E" w:rsidRDefault="000E1C61" w:rsidP="00304FC6">
      <w:pPr>
        <w:spacing w:before="120"/>
        <w:jc w:val="both"/>
        <w:rPr>
          <w:rFonts w:ascii="Cambria" w:hAnsi="Cambria" w:cs="Arial"/>
          <w:b/>
          <w:bCs/>
        </w:rPr>
      </w:pPr>
      <w:r w:rsidRPr="0057603E">
        <w:rPr>
          <w:rFonts w:ascii="Cambria" w:hAnsi="Cambria" w:cs="Arial"/>
          <w:b/>
          <w:bCs/>
        </w:rPr>
        <w:t xml:space="preserve">Nadleśnictwo </w:t>
      </w:r>
      <w:r w:rsidR="00BF53D2">
        <w:rPr>
          <w:rFonts w:ascii="Cambria" w:hAnsi="Cambria" w:cs="Arial"/>
          <w:b/>
          <w:bCs/>
        </w:rPr>
        <w:t>Radoszyce</w:t>
      </w:r>
      <w:r w:rsidRPr="0057603E">
        <w:rPr>
          <w:rFonts w:ascii="Cambria" w:hAnsi="Cambria" w:cs="Arial"/>
          <w:b/>
          <w:bCs/>
        </w:rPr>
        <w:tab/>
      </w:r>
    </w:p>
    <w:p w14:paraId="38442A7F" w14:textId="4D6242B0" w:rsidR="000E1C61" w:rsidRPr="0057603E" w:rsidRDefault="000E1C61" w:rsidP="00304FC6">
      <w:pPr>
        <w:spacing w:before="120"/>
        <w:jc w:val="both"/>
        <w:rPr>
          <w:rFonts w:ascii="Cambria" w:hAnsi="Cambria" w:cs="Arial"/>
          <w:b/>
          <w:bCs/>
        </w:rPr>
      </w:pPr>
      <w:r w:rsidRPr="0057603E">
        <w:rPr>
          <w:rFonts w:ascii="Cambria" w:hAnsi="Cambria" w:cs="Arial"/>
          <w:b/>
          <w:bCs/>
        </w:rPr>
        <w:t xml:space="preserve">ul. </w:t>
      </w:r>
      <w:r w:rsidR="00BF53D2">
        <w:rPr>
          <w:rFonts w:ascii="Cambria" w:hAnsi="Cambria" w:cs="Arial"/>
          <w:b/>
          <w:bCs/>
        </w:rPr>
        <w:t>Piotrkowska 29</w:t>
      </w:r>
      <w:r w:rsidRPr="0057603E">
        <w:rPr>
          <w:rFonts w:ascii="Cambria" w:hAnsi="Cambria" w:cs="Arial"/>
          <w:b/>
          <w:bCs/>
        </w:rPr>
        <w:t xml:space="preserve">, </w:t>
      </w:r>
      <w:r w:rsidR="00BF53D2">
        <w:rPr>
          <w:rFonts w:ascii="Cambria" w:hAnsi="Cambria" w:cs="Arial"/>
          <w:b/>
          <w:bCs/>
        </w:rPr>
        <w:t>26-230 Radoszyce</w:t>
      </w:r>
    </w:p>
    <w:p w14:paraId="2A1F26F9" w14:textId="6A3D2D31" w:rsidR="000E1C61" w:rsidRDefault="000E1C61" w:rsidP="00304FC6">
      <w:pPr>
        <w:spacing w:before="120"/>
        <w:jc w:val="both"/>
        <w:rPr>
          <w:rFonts w:ascii="Cambria" w:hAnsi="Cambria" w:cs="Arial"/>
          <w:bCs/>
        </w:rPr>
      </w:pPr>
    </w:p>
    <w:p w14:paraId="47FBAAB5" w14:textId="1CD0CFE7" w:rsidR="00F344CE" w:rsidRDefault="00F344CE" w:rsidP="00304FC6">
      <w:pPr>
        <w:spacing w:before="120"/>
        <w:jc w:val="both"/>
        <w:rPr>
          <w:rFonts w:ascii="Cambria" w:hAnsi="Cambria" w:cs="Arial"/>
          <w:bCs/>
        </w:rPr>
      </w:pPr>
    </w:p>
    <w:p w14:paraId="0144127F" w14:textId="04D40F18" w:rsidR="00B627D7" w:rsidRPr="00D16198" w:rsidRDefault="00B627D7" w:rsidP="00B627D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D16198">
        <w:rPr>
          <w:rFonts w:ascii="Cambria" w:hAnsi="Cambria" w:cs="Arial"/>
          <w:bCs/>
          <w:sz w:val="22"/>
          <w:szCs w:val="22"/>
        </w:rPr>
        <w:t xml:space="preserve">Odpowiadając na ogłoszenie o przetargu nieograniczonym na „Wykonywanie usług z zakresu gospodarki leśnej na terenie Nadleśnictwa </w:t>
      </w:r>
      <w:r w:rsidR="00BF53D2">
        <w:rPr>
          <w:rFonts w:ascii="Cambria" w:hAnsi="Cambria" w:cs="Arial"/>
          <w:bCs/>
          <w:sz w:val="22"/>
          <w:szCs w:val="22"/>
        </w:rPr>
        <w:t xml:space="preserve">Radoszyce                         </w:t>
      </w:r>
      <w:r w:rsidRPr="00D16198">
        <w:rPr>
          <w:rFonts w:ascii="Cambria" w:hAnsi="Cambria" w:cs="Arial"/>
          <w:bCs/>
          <w:sz w:val="22"/>
          <w:szCs w:val="22"/>
        </w:rPr>
        <w:t xml:space="preserve">w roku </w:t>
      </w:r>
      <w:r w:rsidR="00BF53D2">
        <w:rPr>
          <w:rFonts w:ascii="Cambria" w:hAnsi="Cambria" w:cs="Arial"/>
          <w:bCs/>
          <w:sz w:val="22"/>
          <w:szCs w:val="22"/>
        </w:rPr>
        <w:t>2024</w:t>
      </w:r>
      <w:r w:rsidRPr="00D16198">
        <w:rPr>
          <w:rFonts w:ascii="Cambria" w:hAnsi="Cambria" w:cs="Arial"/>
          <w:bCs/>
          <w:sz w:val="22"/>
          <w:szCs w:val="22"/>
        </w:rPr>
        <w:t xml:space="preserve">” składamy niniejszym ofertę na Pakiet </w:t>
      </w:r>
      <w:r w:rsidR="00BF53D2">
        <w:rPr>
          <w:rFonts w:ascii="Cambria" w:hAnsi="Cambria" w:cs="Arial"/>
          <w:bCs/>
          <w:sz w:val="22"/>
          <w:szCs w:val="22"/>
        </w:rPr>
        <w:t xml:space="preserve">01 </w:t>
      </w:r>
      <w:r w:rsidRPr="00D16198">
        <w:rPr>
          <w:rFonts w:ascii="Cambria" w:hAnsi="Cambria" w:cs="Arial"/>
          <w:bCs/>
          <w:sz w:val="22"/>
          <w:szCs w:val="22"/>
        </w:rPr>
        <w:t>tego zamówienia:</w:t>
      </w:r>
    </w:p>
    <w:p w14:paraId="2B864910" w14:textId="77777777" w:rsidR="00B627D7" w:rsidRPr="00D16198" w:rsidRDefault="00B627D7" w:rsidP="00B627D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9ADA3C2" w14:textId="4C49A7CF" w:rsidR="00B627D7" w:rsidRPr="00D16198" w:rsidRDefault="00B627D7" w:rsidP="006E42D8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 w:rsidRPr="00D16198">
        <w:rPr>
          <w:rFonts w:ascii="Cambria" w:hAnsi="Cambria" w:cs="Arial"/>
          <w:bCs/>
          <w:sz w:val="22"/>
          <w:szCs w:val="22"/>
        </w:rPr>
        <w:t xml:space="preserve">1. </w:t>
      </w:r>
      <w:r w:rsidRPr="00D16198">
        <w:rPr>
          <w:rFonts w:ascii="Cambria" w:hAnsi="Cambria" w:cs="Arial"/>
          <w:bCs/>
          <w:sz w:val="22"/>
          <w:szCs w:val="22"/>
        </w:rPr>
        <w:tab/>
        <w:t xml:space="preserve">Za wykonanie przedmiotu zamówienia w tym Pakiecie oferujemy następujące wynagrodzenie brutto: ____________________________________________ PLN. </w:t>
      </w:r>
    </w:p>
    <w:p w14:paraId="7570309D" w14:textId="4890ED82" w:rsidR="00B627D7" w:rsidRPr="00D16198" w:rsidRDefault="00B627D7" w:rsidP="00B627D7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 w:rsidRPr="00D16198">
        <w:rPr>
          <w:rFonts w:ascii="Cambria" w:hAnsi="Cambria" w:cs="Arial"/>
          <w:bCs/>
          <w:sz w:val="22"/>
          <w:szCs w:val="22"/>
        </w:rPr>
        <w:t>2.</w:t>
      </w:r>
      <w:r w:rsidRPr="00D16198">
        <w:rPr>
          <w:rFonts w:ascii="Cambria" w:hAnsi="Cambria" w:cs="Arial"/>
          <w:bCs/>
          <w:sz w:val="22"/>
          <w:szCs w:val="22"/>
        </w:rPr>
        <w:tab/>
        <w:t>Wynagrodzenie zaoferowane w pkt 1 powyżej wynika</w:t>
      </w:r>
      <w:r w:rsidR="00DD5C7A" w:rsidRPr="00D16198">
        <w:rPr>
          <w:rFonts w:ascii="Cambria" w:hAnsi="Cambria" w:cs="Arial"/>
          <w:bCs/>
          <w:sz w:val="22"/>
          <w:szCs w:val="22"/>
        </w:rPr>
        <w:t xml:space="preserve"> z </w:t>
      </w:r>
      <w:r w:rsidR="00FB5578">
        <w:rPr>
          <w:rFonts w:ascii="Cambria" w:hAnsi="Cambria" w:cs="Arial"/>
          <w:bCs/>
          <w:sz w:val="22"/>
          <w:szCs w:val="22"/>
        </w:rPr>
        <w:t xml:space="preserve">poniższego </w:t>
      </w:r>
      <w:r w:rsidR="00DD5C7A" w:rsidRPr="00D16198">
        <w:rPr>
          <w:rFonts w:ascii="Cambria" w:hAnsi="Cambria" w:cs="Arial"/>
          <w:bCs/>
          <w:sz w:val="22"/>
          <w:szCs w:val="22"/>
        </w:rPr>
        <w:t>K</w:t>
      </w:r>
      <w:r w:rsidRPr="00D16198">
        <w:rPr>
          <w:rFonts w:ascii="Cambria" w:hAnsi="Cambria" w:cs="Arial"/>
          <w:bCs/>
          <w:sz w:val="22"/>
          <w:szCs w:val="22"/>
        </w:rPr>
        <w:t xml:space="preserve">osztorysu </w:t>
      </w:r>
      <w:r w:rsidR="00DD5C7A" w:rsidRPr="00D16198">
        <w:rPr>
          <w:rFonts w:ascii="Cambria" w:hAnsi="Cambria" w:cs="Arial"/>
          <w:bCs/>
          <w:sz w:val="22"/>
          <w:szCs w:val="22"/>
        </w:rPr>
        <w:t>O</w:t>
      </w:r>
      <w:r w:rsidRPr="00D16198">
        <w:rPr>
          <w:rFonts w:ascii="Cambria" w:hAnsi="Cambria" w:cs="Arial"/>
          <w:bCs/>
          <w:sz w:val="22"/>
          <w:szCs w:val="22"/>
        </w:rPr>
        <w:t xml:space="preserve">fertowego i stanowi sumę wartości całkowitych brutto </w:t>
      </w:r>
      <w:bookmarkStart w:id="0" w:name="_Hlk107274238"/>
      <w:r w:rsidRPr="00D16198">
        <w:rPr>
          <w:rFonts w:ascii="Cambria" w:hAnsi="Cambria" w:cs="Arial"/>
          <w:bCs/>
          <w:sz w:val="22"/>
          <w:szCs w:val="22"/>
        </w:rPr>
        <w:t>za poszczególne pozycje (prace) tworzące ten Pakiet</w:t>
      </w:r>
      <w:bookmarkEnd w:id="0"/>
      <w:r w:rsidR="00FB5578">
        <w:rPr>
          <w:rFonts w:ascii="Cambria" w:hAnsi="Cambria" w:cs="Arial"/>
          <w:bCs/>
          <w:sz w:val="22"/>
          <w:szCs w:val="22"/>
        </w:rPr>
        <w:t>:</w:t>
      </w:r>
    </w:p>
    <w:p w14:paraId="7C31739E" w14:textId="7AF46598" w:rsidR="00D16198" w:rsidRPr="00D16198" w:rsidRDefault="00D16198" w:rsidP="00D16198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</w:p>
    <w:p w14:paraId="102D7E92" w14:textId="77777777" w:rsidR="00D16198" w:rsidRDefault="00D16198" w:rsidP="00D16198">
      <w:pPr>
        <w:spacing w:before="120"/>
        <w:rPr>
          <w:rFonts w:ascii="Cambria" w:hAnsi="Cambria"/>
          <w:b/>
          <w:u w:val="single"/>
        </w:rPr>
      </w:pPr>
    </w:p>
    <w:p w14:paraId="5A5DE9CA" w14:textId="77777777" w:rsidR="00F918BC" w:rsidRDefault="00F918BC" w:rsidP="00304FC6">
      <w:pPr>
        <w:spacing w:before="120"/>
        <w:rPr>
          <w:rFonts w:ascii="Cambria" w:hAnsi="Cambria"/>
          <w:b/>
          <w:u w:val="single"/>
        </w:rPr>
      </w:pPr>
    </w:p>
    <w:tbl>
      <w:tblPr>
        <w:tblW w:w="14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8"/>
        <w:gridCol w:w="842"/>
        <w:gridCol w:w="1440"/>
        <w:gridCol w:w="3738"/>
        <w:gridCol w:w="787"/>
        <w:gridCol w:w="1126"/>
        <w:gridCol w:w="1353"/>
        <w:gridCol w:w="1311"/>
        <w:gridCol w:w="812"/>
        <w:gridCol w:w="1046"/>
        <w:gridCol w:w="1373"/>
        <w:gridCol w:w="12"/>
      </w:tblGrid>
      <w:tr w:rsidR="004E2859" w:rsidRPr="004E2859" w14:paraId="6595D452" w14:textId="77777777" w:rsidTr="004E2859">
        <w:trPr>
          <w:trHeight w:val="365"/>
        </w:trPr>
        <w:tc>
          <w:tcPr>
            <w:tcW w:w="14228" w:type="dxa"/>
            <w:gridSpan w:val="12"/>
            <w:shd w:val="clear" w:color="FFFFFF" w:fill="FFFFFF"/>
            <w:noWrap/>
            <w:vAlign w:val="center"/>
            <w:hideMark/>
          </w:tcPr>
          <w:p w14:paraId="15EB21BD" w14:textId="77777777" w:rsidR="004E2859" w:rsidRDefault="004E2859" w:rsidP="004E2859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</w:pPr>
            <w:r w:rsidRPr="004E2859"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  <w:lastRenderedPageBreak/>
              <w:t>Cięcia zupełne - rębne (rębnie I)</w:t>
            </w:r>
          </w:p>
          <w:p w14:paraId="34495406" w14:textId="77777777" w:rsidR="00DB31E6" w:rsidRDefault="00DB31E6" w:rsidP="004E2859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</w:pPr>
          </w:p>
          <w:p w14:paraId="33EEA752" w14:textId="77777777" w:rsidR="00D739A1" w:rsidRPr="004E2859" w:rsidRDefault="00D739A1" w:rsidP="004E2859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</w:pPr>
          </w:p>
        </w:tc>
      </w:tr>
      <w:tr w:rsidR="004E2859" w:rsidRPr="004E2859" w14:paraId="5B036FC0" w14:textId="77777777" w:rsidTr="004E2859">
        <w:trPr>
          <w:gridAfter w:val="1"/>
          <w:wAfter w:w="12" w:type="dxa"/>
          <w:trHeight w:val="901"/>
        </w:trPr>
        <w:tc>
          <w:tcPr>
            <w:tcW w:w="388" w:type="dxa"/>
            <w:shd w:val="clear" w:color="FFFFFF" w:fill="F8FBFC"/>
            <w:noWrap/>
            <w:vAlign w:val="center"/>
            <w:hideMark/>
          </w:tcPr>
          <w:p w14:paraId="3FFF3E55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4E285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842" w:type="dxa"/>
            <w:shd w:val="clear" w:color="FFFFFF" w:fill="F8FBFC"/>
            <w:vAlign w:val="center"/>
            <w:hideMark/>
          </w:tcPr>
          <w:p w14:paraId="3E0715FA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4E285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Nr poz.</w:t>
            </w:r>
            <w:r w:rsidRPr="004E285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w STWPL</w:t>
            </w:r>
          </w:p>
        </w:tc>
        <w:tc>
          <w:tcPr>
            <w:tcW w:w="1440" w:type="dxa"/>
            <w:shd w:val="clear" w:color="FFFFFF" w:fill="F8FBFC"/>
            <w:vAlign w:val="center"/>
            <w:hideMark/>
          </w:tcPr>
          <w:p w14:paraId="30E2DC28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4E285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Kod czynności do rozliczenia</w:t>
            </w:r>
          </w:p>
        </w:tc>
        <w:tc>
          <w:tcPr>
            <w:tcW w:w="3738" w:type="dxa"/>
            <w:shd w:val="clear" w:color="FFFFFF" w:fill="F8FBFC"/>
            <w:vAlign w:val="center"/>
            <w:hideMark/>
          </w:tcPr>
          <w:p w14:paraId="0A24B730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4E285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Czynność - opis prac</w:t>
            </w:r>
          </w:p>
        </w:tc>
        <w:tc>
          <w:tcPr>
            <w:tcW w:w="787" w:type="dxa"/>
            <w:shd w:val="clear" w:color="FFFFFF" w:fill="F8FBFC"/>
            <w:vAlign w:val="center"/>
            <w:hideMark/>
          </w:tcPr>
          <w:p w14:paraId="3D9458F2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4E285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Jedn. miary</w:t>
            </w:r>
          </w:p>
        </w:tc>
        <w:tc>
          <w:tcPr>
            <w:tcW w:w="1126" w:type="dxa"/>
            <w:shd w:val="clear" w:color="FFFFFF" w:fill="F8FBFC"/>
            <w:vAlign w:val="center"/>
            <w:hideMark/>
          </w:tcPr>
          <w:p w14:paraId="7F2511B4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4E285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Ilość</w:t>
            </w:r>
          </w:p>
        </w:tc>
        <w:tc>
          <w:tcPr>
            <w:tcW w:w="1353" w:type="dxa"/>
            <w:shd w:val="clear" w:color="FFFFFF" w:fill="F8FBFC"/>
            <w:vAlign w:val="center"/>
            <w:hideMark/>
          </w:tcPr>
          <w:p w14:paraId="4C2525C5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4E285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Cena jednostkowa netto w PLN</w:t>
            </w:r>
          </w:p>
        </w:tc>
        <w:tc>
          <w:tcPr>
            <w:tcW w:w="1311" w:type="dxa"/>
            <w:shd w:val="clear" w:color="FFFFFF" w:fill="F8FBFC"/>
            <w:vAlign w:val="center"/>
            <w:hideMark/>
          </w:tcPr>
          <w:p w14:paraId="4826C850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4E285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 xml:space="preserve">Wartość </w:t>
            </w:r>
            <w:r w:rsidRPr="004E285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całkowita netto</w:t>
            </w:r>
            <w:r w:rsidRPr="004E285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w PLN</w:t>
            </w:r>
          </w:p>
        </w:tc>
        <w:tc>
          <w:tcPr>
            <w:tcW w:w="812" w:type="dxa"/>
            <w:shd w:val="clear" w:color="FFFFFF" w:fill="F8FBFC"/>
            <w:vAlign w:val="center"/>
            <w:hideMark/>
          </w:tcPr>
          <w:p w14:paraId="12DF856C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4E285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Stawka VAT</w:t>
            </w:r>
          </w:p>
        </w:tc>
        <w:tc>
          <w:tcPr>
            <w:tcW w:w="1046" w:type="dxa"/>
            <w:shd w:val="clear" w:color="FFFFFF" w:fill="F8FBFC"/>
            <w:vAlign w:val="center"/>
            <w:hideMark/>
          </w:tcPr>
          <w:p w14:paraId="240E4A57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4E285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Wartość VAT w PLN</w:t>
            </w:r>
          </w:p>
        </w:tc>
        <w:tc>
          <w:tcPr>
            <w:tcW w:w="1373" w:type="dxa"/>
            <w:shd w:val="clear" w:color="FFFFFF" w:fill="F8FBFC"/>
            <w:vAlign w:val="center"/>
            <w:hideMark/>
          </w:tcPr>
          <w:p w14:paraId="5346B7BB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4E285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 xml:space="preserve">Wartość całkowita brutto </w:t>
            </w:r>
            <w:r w:rsidRPr="004E285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w PLN</w:t>
            </w:r>
          </w:p>
        </w:tc>
      </w:tr>
      <w:tr w:rsidR="004E2859" w:rsidRPr="004E2859" w14:paraId="7EADF8ED" w14:textId="77777777" w:rsidTr="004E2859">
        <w:trPr>
          <w:gridAfter w:val="1"/>
          <w:wAfter w:w="12" w:type="dxa"/>
          <w:trHeight w:val="393"/>
        </w:trPr>
        <w:tc>
          <w:tcPr>
            <w:tcW w:w="388" w:type="dxa"/>
            <w:shd w:val="clear" w:color="FFFFFF" w:fill="FFFFFF"/>
            <w:noWrap/>
            <w:vAlign w:val="center"/>
            <w:hideMark/>
          </w:tcPr>
          <w:p w14:paraId="2DE30B64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842" w:type="dxa"/>
            <w:shd w:val="clear" w:color="FFFFFF" w:fill="FFFFFF"/>
            <w:noWrap/>
            <w:vAlign w:val="center"/>
            <w:hideMark/>
          </w:tcPr>
          <w:p w14:paraId="7A38D1B8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 2</w:t>
            </w:r>
          </w:p>
        </w:tc>
        <w:tc>
          <w:tcPr>
            <w:tcW w:w="1440" w:type="dxa"/>
            <w:shd w:val="clear" w:color="FFFFFF" w:fill="FFFFFF"/>
            <w:noWrap/>
            <w:vAlign w:val="center"/>
            <w:hideMark/>
          </w:tcPr>
          <w:p w14:paraId="70D26A3D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CWD-D</w:t>
            </w:r>
          </w:p>
        </w:tc>
        <w:tc>
          <w:tcPr>
            <w:tcW w:w="3738" w:type="dxa"/>
            <w:shd w:val="clear" w:color="FFFFFF" w:fill="FFFFFF"/>
            <w:vAlign w:val="center"/>
            <w:hideMark/>
          </w:tcPr>
          <w:p w14:paraId="5342A3AA" w14:textId="77777777" w:rsidR="004E2859" w:rsidRPr="004E2859" w:rsidRDefault="004E2859" w:rsidP="004E285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Całkowity wyrób drewna technologią dowolną</w:t>
            </w:r>
          </w:p>
        </w:tc>
        <w:tc>
          <w:tcPr>
            <w:tcW w:w="787" w:type="dxa"/>
            <w:shd w:val="clear" w:color="FFFFFF" w:fill="FFFFFF"/>
            <w:noWrap/>
            <w:vAlign w:val="center"/>
            <w:hideMark/>
          </w:tcPr>
          <w:p w14:paraId="3E8D9430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M3</w:t>
            </w:r>
          </w:p>
        </w:tc>
        <w:tc>
          <w:tcPr>
            <w:tcW w:w="1126" w:type="dxa"/>
            <w:shd w:val="clear" w:color="FFFFFF" w:fill="FFFFFF"/>
            <w:noWrap/>
            <w:vAlign w:val="center"/>
            <w:hideMark/>
          </w:tcPr>
          <w:p w14:paraId="587AD0B3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849,00</w:t>
            </w:r>
          </w:p>
        </w:tc>
        <w:tc>
          <w:tcPr>
            <w:tcW w:w="1353" w:type="dxa"/>
            <w:shd w:val="clear" w:color="FFFFFF" w:fill="FFFFFF"/>
            <w:noWrap/>
            <w:vAlign w:val="center"/>
            <w:hideMark/>
          </w:tcPr>
          <w:p w14:paraId="7AA54601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11" w:type="dxa"/>
            <w:shd w:val="clear" w:color="FFFFFF" w:fill="FFFFFF"/>
            <w:noWrap/>
            <w:vAlign w:val="center"/>
            <w:hideMark/>
          </w:tcPr>
          <w:p w14:paraId="317B928B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12" w:type="dxa"/>
            <w:shd w:val="clear" w:color="FFFFFF" w:fill="FFFFFF"/>
            <w:noWrap/>
            <w:vAlign w:val="center"/>
            <w:hideMark/>
          </w:tcPr>
          <w:p w14:paraId="6CB1B3D6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46" w:type="dxa"/>
            <w:shd w:val="clear" w:color="FFFFFF" w:fill="FFFFFF"/>
            <w:noWrap/>
            <w:vAlign w:val="center"/>
            <w:hideMark/>
          </w:tcPr>
          <w:p w14:paraId="784D14AC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73" w:type="dxa"/>
            <w:shd w:val="clear" w:color="FFFFFF" w:fill="FFFFFF"/>
            <w:noWrap/>
            <w:vAlign w:val="center"/>
            <w:hideMark/>
          </w:tcPr>
          <w:p w14:paraId="401EF51C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4E2859" w:rsidRPr="004E2859" w14:paraId="1E9E20AF" w14:textId="77777777" w:rsidTr="004E2859">
        <w:trPr>
          <w:trHeight w:val="365"/>
        </w:trPr>
        <w:tc>
          <w:tcPr>
            <w:tcW w:w="14228" w:type="dxa"/>
            <w:gridSpan w:val="12"/>
            <w:shd w:val="clear" w:color="FFFFFF" w:fill="FFFFFF"/>
            <w:noWrap/>
            <w:vAlign w:val="center"/>
            <w:hideMark/>
          </w:tcPr>
          <w:p w14:paraId="21CCA239" w14:textId="77777777" w:rsidR="004E2859" w:rsidRDefault="004E2859" w:rsidP="004E2859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</w:pPr>
            <w:r w:rsidRPr="004E2859"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  <w:t>Pozostałe cięcia rębne</w:t>
            </w:r>
          </w:p>
          <w:p w14:paraId="29F6140E" w14:textId="77777777" w:rsidR="00DB31E6" w:rsidRDefault="00DB31E6" w:rsidP="004E2859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</w:pPr>
          </w:p>
          <w:p w14:paraId="7333A06B" w14:textId="77777777" w:rsidR="00D739A1" w:rsidRPr="004E2859" w:rsidRDefault="00D739A1" w:rsidP="004E2859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</w:pPr>
          </w:p>
        </w:tc>
      </w:tr>
      <w:tr w:rsidR="004E2859" w:rsidRPr="004E2859" w14:paraId="7C1A4F60" w14:textId="77777777" w:rsidTr="004E2859">
        <w:trPr>
          <w:gridAfter w:val="1"/>
          <w:wAfter w:w="12" w:type="dxa"/>
          <w:trHeight w:val="901"/>
        </w:trPr>
        <w:tc>
          <w:tcPr>
            <w:tcW w:w="388" w:type="dxa"/>
            <w:shd w:val="clear" w:color="FFFFFF" w:fill="F8FBFC"/>
            <w:noWrap/>
            <w:vAlign w:val="center"/>
            <w:hideMark/>
          </w:tcPr>
          <w:p w14:paraId="33589E22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4E285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842" w:type="dxa"/>
            <w:shd w:val="clear" w:color="FFFFFF" w:fill="F8FBFC"/>
            <w:vAlign w:val="center"/>
            <w:hideMark/>
          </w:tcPr>
          <w:p w14:paraId="69B75FE8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4E285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Nr poz.</w:t>
            </w:r>
            <w:r w:rsidRPr="004E285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w STWPL</w:t>
            </w:r>
          </w:p>
        </w:tc>
        <w:tc>
          <w:tcPr>
            <w:tcW w:w="1440" w:type="dxa"/>
            <w:shd w:val="clear" w:color="FFFFFF" w:fill="F8FBFC"/>
            <w:vAlign w:val="center"/>
            <w:hideMark/>
          </w:tcPr>
          <w:p w14:paraId="3AE73427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4E285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Kod czynności do rozliczenia</w:t>
            </w:r>
          </w:p>
        </w:tc>
        <w:tc>
          <w:tcPr>
            <w:tcW w:w="3738" w:type="dxa"/>
            <w:shd w:val="clear" w:color="FFFFFF" w:fill="F8FBFC"/>
            <w:vAlign w:val="center"/>
            <w:hideMark/>
          </w:tcPr>
          <w:p w14:paraId="52C89315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4E285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Czynność - opis prac</w:t>
            </w:r>
          </w:p>
        </w:tc>
        <w:tc>
          <w:tcPr>
            <w:tcW w:w="787" w:type="dxa"/>
            <w:shd w:val="clear" w:color="FFFFFF" w:fill="F8FBFC"/>
            <w:vAlign w:val="center"/>
            <w:hideMark/>
          </w:tcPr>
          <w:p w14:paraId="73BF8170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4E285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Jedn. miary</w:t>
            </w:r>
          </w:p>
        </w:tc>
        <w:tc>
          <w:tcPr>
            <w:tcW w:w="1126" w:type="dxa"/>
            <w:shd w:val="clear" w:color="FFFFFF" w:fill="F8FBFC"/>
            <w:vAlign w:val="center"/>
            <w:hideMark/>
          </w:tcPr>
          <w:p w14:paraId="14D5ACB6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4E285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Ilość</w:t>
            </w:r>
          </w:p>
        </w:tc>
        <w:tc>
          <w:tcPr>
            <w:tcW w:w="1353" w:type="dxa"/>
            <w:shd w:val="clear" w:color="FFFFFF" w:fill="F8FBFC"/>
            <w:vAlign w:val="center"/>
            <w:hideMark/>
          </w:tcPr>
          <w:p w14:paraId="644F81E1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4E285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Cena jednostkowa netto w PLN</w:t>
            </w:r>
          </w:p>
        </w:tc>
        <w:tc>
          <w:tcPr>
            <w:tcW w:w="1311" w:type="dxa"/>
            <w:shd w:val="clear" w:color="FFFFFF" w:fill="F8FBFC"/>
            <w:vAlign w:val="center"/>
            <w:hideMark/>
          </w:tcPr>
          <w:p w14:paraId="593684AE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4E285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 xml:space="preserve">Wartość </w:t>
            </w:r>
            <w:r w:rsidRPr="004E285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całkowita netto</w:t>
            </w:r>
            <w:r w:rsidRPr="004E285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w PLN</w:t>
            </w:r>
          </w:p>
        </w:tc>
        <w:tc>
          <w:tcPr>
            <w:tcW w:w="812" w:type="dxa"/>
            <w:shd w:val="clear" w:color="FFFFFF" w:fill="F8FBFC"/>
            <w:vAlign w:val="center"/>
            <w:hideMark/>
          </w:tcPr>
          <w:p w14:paraId="1B8CEF4A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4E285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Stawka VAT</w:t>
            </w:r>
          </w:p>
        </w:tc>
        <w:tc>
          <w:tcPr>
            <w:tcW w:w="1046" w:type="dxa"/>
            <w:shd w:val="clear" w:color="FFFFFF" w:fill="F8FBFC"/>
            <w:vAlign w:val="center"/>
            <w:hideMark/>
          </w:tcPr>
          <w:p w14:paraId="08C4A8D4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4E285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Wartość VAT w PLN</w:t>
            </w:r>
          </w:p>
        </w:tc>
        <w:tc>
          <w:tcPr>
            <w:tcW w:w="1373" w:type="dxa"/>
            <w:shd w:val="clear" w:color="FFFFFF" w:fill="F8FBFC"/>
            <w:vAlign w:val="center"/>
            <w:hideMark/>
          </w:tcPr>
          <w:p w14:paraId="7B8D704E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4E285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 xml:space="preserve">Wartość całkowita brutto </w:t>
            </w:r>
            <w:r w:rsidRPr="004E285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w PLN</w:t>
            </w:r>
          </w:p>
        </w:tc>
      </w:tr>
      <w:tr w:rsidR="004E2859" w:rsidRPr="004E2859" w14:paraId="71DC5CF9" w14:textId="77777777" w:rsidTr="004E2859">
        <w:trPr>
          <w:gridAfter w:val="1"/>
          <w:wAfter w:w="12" w:type="dxa"/>
          <w:trHeight w:val="393"/>
        </w:trPr>
        <w:tc>
          <w:tcPr>
            <w:tcW w:w="388" w:type="dxa"/>
            <w:shd w:val="clear" w:color="FFFFFF" w:fill="FFFFFF"/>
            <w:noWrap/>
            <w:vAlign w:val="center"/>
            <w:hideMark/>
          </w:tcPr>
          <w:p w14:paraId="18641D93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842" w:type="dxa"/>
            <w:shd w:val="clear" w:color="FFFFFF" w:fill="FFFFFF"/>
            <w:noWrap/>
            <w:vAlign w:val="center"/>
            <w:hideMark/>
          </w:tcPr>
          <w:p w14:paraId="53CF4214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 1</w:t>
            </w:r>
          </w:p>
        </w:tc>
        <w:tc>
          <w:tcPr>
            <w:tcW w:w="1440" w:type="dxa"/>
            <w:shd w:val="clear" w:color="FFFFFF" w:fill="FFFFFF"/>
            <w:noWrap/>
            <w:vAlign w:val="center"/>
            <w:hideMark/>
          </w:tcPr>
          <w:p w14:paraId="5126E383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CWD-P</w:t>
            </w:r>
          </w:p>
        </w:tc>
        <w:tc>
          <w:tcPr>
            <w:tcW w:w="3738" w:type="dxa"/>
            <w:shd w:val="clear" w:color="FFFFFF" w:fill="FFFFFF"/>
            <w:vAlign w:val="center"/>
            <w:hideMark/>
          </w:tcPr>
          <w:p w14:paraId="5BF30828" w14:textId="77777777" w:rsidR="004E2859" w:rsidRPr="004E2859" w:rsidRDefault="004E2859" w:rsidP="004E285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Całkowity wyrób drewna pilarką</w:t>
            </w:r>
          </w:p>
        </w:tc>
        <w:tc>
          <w:tcPr>
            <w:tcW w:w="787" w:type="dxa"/>
            <w:shd w:val="clear" w:color="FFFFFF" w:fill="FFFFFF"/>
            <w:noWrap/>
            <w:vAlign w:val="center"/>
            <w:hideMark/>
          </w:tcPr>
          <w:p w14:paraId="158CD222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M3</w:t>
            </w:r>
          </w:p>
        </w:tc>
        <w:tc>
          <w:tcPr>
            <w:tcW w:w="1126" w:type="dxa"/>
            <w:shd w:val="clear" w:color="FFFFFF" w:fill="FFFFFF"/>
            <w:noWrap/>
            <w:vAlign w:val="center"/>
            <w:hideMark/>
          </w:tcPr>
          <w:p w14:paraId="56660F88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970,00</w:t>
            </w:r>
          </w:p>
        </w:tc>
        <w:tc>
          <w:tcPr>
            <w:tcW w:w="1353" w:type="dxa"/>
            <w:shd w:val="clear" w:color="FFFFFF" w:fill="FFFFFF"/>
            <w:noWrap/>
            <w:vAlign w:val="center"/>
            <w:hideMark/>
          </w:tcPr>
          <w:p w14:paraId="246EC28E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11" w:type="dxa"/>
            <w:shd w:val="clear" w:color="FFFFFF" w:fill="FFFFFF"/>
            <w:noWrap/>
            <w:vAlign w:val="center"/>
            <w:hideMark/>
          </w:tcPr>
          <w:p w14:paraId="482A7583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12" w:type="dxa"/>
            <w:shd w:val="clear" w:color="FFFFFF" w:fill="FFFFFF"/>
            <w:noWrap/>
            <w:vAlign w:val="center"/>
            <w:hideMark/>
          </w:tcPr>
          <w:p w14:paraId="1FEAF7B6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46" w:type="dxa"/>
            <w:shd w:val="clear" w:color="FFFFFF" w:fill="FFFFFF"/>
            <w:noWrap/>
            <w:vAlign w:val="center"/>
            <w:hideMark/>
          </w:tcPr>
          <w:p w14:paraId="142DC1C9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73" w:type="dxa"/>
            <w:shd w:val="clear" w:color="FFFFFF" w:fill="FFFFFF"/>
            <w:noWrap/>
            <w:vAlign w:val="center"/>
            <w:hideMark/>
          </w:tcPr>
          <w:p w14:paraId="3A6FE621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4E2859" w:rsidRPr="004E2859" w14:paraId="65EB38C8" w14:textId="77777777" w:rsidTr="004E2859">
        <w:trPr>
          <w:gridAfter w:val="1"/>
          <w:wAfter w:w="12" w:type="dxa"/>
          <w:trHeight w:val="393"/>
        </w:trPr>
        <w:tc>
          <w:tcPr>
            <w:tcW w:w="388" w:type="dxa"/>
            <w:shd w:val="clear" w:color="FFFFFF" w:fill="FFFFFF"/>
            <w:noWrap/>
            <w:vAlign w:val="center"/>
            <w:hideMark/>
          </w:tcPr>
          <w:p w14:paraId="2DE7A642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842" w:type="dxa"/>
            <w:shd w:val="clear" w:color="FFFFFF" w:fill="FFFFFF"/>
            <w:noWrap/>
            <w:vAlign w:val="center"/>
            <w:hideMark/>
          </w:tcPr>
          <w:p w14:paraId="2AE1F7BD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 2</w:t>
            </w:r>
          </w:p>
        </w:tc>
        <w:tc>
          <w:tcPr>
            <w:tcW w:w="1440" w:type="dxa"/>
            <w:shd w:val="clear" w:color="FFFFFF" w:fill="FFFFFF"/>
            <w:noWrap/>
            <w:vAlign w:val="center"/>
            <w:hideMark/>
          </w:tcPr>
          <w:p w14:paraId="39E9C542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CWD-D</w:t>
            </w:r>
          </w:p>
        </w:tc>
        <w:tc>
          <w:tcPr>
            <w:tcW w:w="3738" w:type="dxa"/>
            <w:shd w:val="clear" w:color="FFFFFF" w:fill="FFFFFF"/>
            <w:vAlign w:val="center"/>
            <w:hideMark/>
          </w:tcPr>
          <w:p w14:paraId="58414646" w14:textId="77777777" w:rsidR="004E2859" w:rsidRPr="004E2859" w:rsidRDefault="004E2859" w:rsidP="004E285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Całkowity wyrób drewna technologią dowolną</w:t>
            </w:r>
          </w:p>
        </w:tc>
        <w:tc>
          <w:tcPr>
            <w:tcW w:w="787" w:type="dxa"/>
            <w:shd w:val="clear" w:color="FFFFFF" w:fill="FFFFFF"/>
            <w:noWrap/>
            <w:vAlign w:val="center"/>
            <w:hideMark/>
          </w:tcPr>
          <w:p w14:paraId="5B31C857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M3</w:t>
            </w:r>
          </w:p>
        </w:tc>
        <w:tc>
          <w:tcPr>
            <w:tcW w:w="1126" w:type="dxa"/>
            <w:shd w:val="clear" w:color="FFFFFF" w:fill="FFFFFF"/>
            <w:noWrap/>
            <w:vAlign w:val="center"/>
            <w:hideMark/>
          </w:tcPr>
          <w:p w14:paraId="1FDF9470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2 489,00</w:t>
            </w:r>
          </w:p>
        </w:tc>
        <w:tc>
          <w:tcPr>
            <w:tcW w:w="1353" w:type="dxa"/>
            <w:shd w:val="clear" w:color="FFFFFF" w:fill="FFFFFF"/>
            <w:noWrap/>
            <w:vAlign w:val="center"/>
            <w:hideMark/>
          </w:tcPr>
          <w:p w14:paraId="5F4E5691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11" w:type="dxa"/>
            <w:shd w:val="clear" w:color="FFFFFF" w:fill="FFFFFF"/>
            <w:noWrap/>
            <w:vAlign w:val="center"/>
            <w:hideMark/>
          </w:tcPr>
          <w:p w14:paraId="5B5BD643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12" w:type="dxa"/>
            <w:shd w:val="clear" w:color="FFFFFF" w:fill="FFFFFF"/>
            <w:noWrap/>
            <w:vAlign w:val="center"/>
            <w:hideMark/>
          </w:tcPr>
          <w:p w14:paraId="6D379D28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46" w:type="dxa"/>
            <w:shd w:val="clear" w:color="FFFFFF" w:fill="FFFFFF"/>
            <w:noWrap/>
            <w:vAlign w:val="center"/>
            <w:hideMark/>
          </w:tcPr>
          <w:p w14:paraId="0994F90D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73" w:type="dxa"/>
            <w:shd w:val="clear" w:color="FFFFFF" w:fill="FFFFFF"/>
            <w:noWrap/>
            <w:vAlign w:val="center"/>
            <w:hideMark/>
          </w:tcPr>
          <w:p w14:paraId="33232265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4E2859" w:rsidRPr="004E2859" w14:paraId="4EC3AF10" w14:textId="77777777" w:rsidTr="004E2859">
        <w:trPr>
          <w:trHeight w:val="365"/>
        </w:trPr>
        <w:tc>
          <w:tcPr>
            <w:tcW w:w="14228" w:type="dxa"/>
            <w:gridSpan w:val="12"/>
            <w:shd w:val="clear" w:color="FFFFFF" w:fill="FFFFFF"/>
            <w:noWrap/>
            <w:vAlign w:val="center"/>
            <w:hideMark/>
          </w:tcPr>
          <w:p w14:paraId="74501812" w14:textId="77777777" w:rsidR="004E2859" w:rsidRDefault="004E2859" w:rsidP="004E2859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</w:pPr>
            <w:r w:rsidRPr="004E2859"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  <w:t>Trzebieże późne i cięcia sanitarno – selekcyjne</w:t>
            </w:r>
          </w:p>
          <w:p w14:paraId="55209120" w14:textId="77777777" w:rsidR="00DB31E6" w:rsidRDefault="00DB31E6" w:rsidP="004E2859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</w:pPr>
          </w:p>
          <w:p w14:paraId="0BEE446D" w14:textId="77777777" w:rsidR="00D739A1" w:rsidRPr="004E2859" w:rsidRDefault="00D739A1" w:rsidP="004E2859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</w:pPr>
          </w:p>
        </w:tc>
      </w:tr>
      <w:tr w:rsidR="004E2859" w:rsidRPr="004E2859" w14:paraId="716F2784" w14:textId="77777777" w:rsidTr="004E2859">
        <w:trPr>
          <w:gridAfter w:val="1"/>
          <w:wAfter w:w="12" w:type="dxa"/>
          <w:trHeight w:val="901"/>
        </w:trPr>
        <w:tc>
          <w:tcPr>
            <w:tcW w:w="388" w:type="dxa"/>
            <w:shd w:val="clear" w:color="FFFFFF" w:fill="F8FBFC"/>
            <w:noWrap/>
            <w:vAlign w:val="center"/>
            <w:hideMark/>
          </w:tcPr>
          <w:p w14:paraId="441FCBC2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4E285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842" w:type="dxa"/>
            <w:shd w:val="clear" w:color="FFFFFF" w:fill="F8FBFC"/>
            <w:vAlign w:val="center"/>
            <w:hideMark/>
          </w:tcPr>
          <w:p w14:paraId="12D8AE3E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4E285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Nr poz.</w:t>
            </w:r>
            <w:r w:rsidRPr="004E285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w STWPL</w:t>
            </w:r>
          </w:p>
        </w:tc>
        <w:tc>
          <w:tcPr>
            <w:tcW w:w="1440" w:type="dxa"/>
            <w:shd w:val="clear" w:color="FFFFFF" w:fill="F8FBFC"/>
            <w:vAlign w:val="center"/>
            <w:hideMark/>
          </w:tcPr>
          <w:p w14:paraId="1DA12F0E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4E285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Kod czynności do rozliczenia</w:t>
            </w:r>
          </w:p>
        </w:tc>
        <w:tc>
          <w:tcPr>
            <w:tcW w:w="3738" w:type="dxa"/>
            <w:shd w:val="clear" w:color="FFFFFF" w:fill="F8FBFC"/>
            <w:vAlign w:val="center"/>
            <w:hideMark/>
          </w:tcPr>
          <w:p w14:paraId="4B96FE35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4E285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Czynność - opis prac</w:t>
            </w:r>
          </w:p>
        </w:tc>
        <w:tc>
          <w:tcPr>
            <w:tcW w:w="787" w:type="dxa"/>
            <w:shd w:val="clear" w:color="FFFFFF" w:fill="F8FBFC"/>
            <w:vAlign w:val="center"/>
            <w:hideMark/>
          </w:tcPr>
          <w:p w14:paraId="7AA31416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4E285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Jedn. miary</w:t>
            </w:r>
          </w:p>
        </w:tc>
        <w:tc>
          <w:tcPr>
            <w:tcW w:w="1126" w:type="dxa"/>
            <w:shd w:val="clear" w:color="FFFFFF" w:fill="F8FBFC"/>
            <w:vAlign w:val="center"/>
            <w:hideMark/>
          </w:tcPr>
          <w:p w14:paraId="5D469237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4E285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Ilość</w:t>
            </w:r>
          </w:p>
        </w:tc>
        <w:tc>
          <w:tcPr>
            <w:tcW w:w="1353" w:type="dxa"/>
            <w:shd w:val="clear" w:color="FFFFFF" w:fill="F8FBFC"/>
            <w:vAlign w:val="center"/>
            <w:hideMark/>
          </w:tcPr>
          <w:p w14:paraId="77643C7E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4E285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Cena jednostkowa netto w PLN</w:t>
            </w:r>
          </w:p>
        </w:tc>
        <w:tc>
          <w:tcPr>
            <w:tcW w:w="1311" w:type="dxa"/>
            <w:shd w:val="clear" w:color="FFFFFF" w:fill="F8FBFC"/>
            <w:vAlign w:val="center"/>
            <w:hideMark/>
          </w:tcPr>
          <w:p w14:paraId="5B7198EB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4E285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 xml:space="preserve">Wartość </w:t>
            </w:r>
            <w:r w:rsidRPr="004E285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całkowita netto</w:t>
            </w:r>
            <w:r w:rsidRPr="004E285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w PLN</w:t>
            </w:r>
          </w:p>
        </w:tc>
        <w:tc>
          <w:tcPr>
            <w:tcW w:w="812" w:type="dxa"/>
            <w:shd w:val="clear" w:color="FFFFFF" w:fill="F8FBFC"/>
            <w:vAlign w:val="center"/>
            <w:hideMark/>
          </w:tcPr>
          <w:p w14:paraId="300465FC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4E285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Stawka VAT</w:t>
            </w:r>
          </w:p>
        </w:tc>
        <w:tc>
          <w:tcPr>
            <w:tcW w:w="1046" w:type="dxa"/>
            <w:shd w:val="clear" w:color="FFFFFF" w:fill="F8FBFC"/>
            <w:vAlign w:val="center"/>
            <w:hideMark/>
          </w:tcPr>
          <w:p w14:paraId="33C93CA1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4E285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Wartość VAT w PLN</w:t>
            </w:r>
          </w:p>
        </w:tc>
        <w:tc>
          <w:tcPr>
            <w:tcW w:w="1373" w:type="dxa"/>
            <w:shd w:val="clear" w:color="FFFFFF" w:fill="F8FBFC"/>
            <w:vAlign w:val="center"/>
            <w:hideMark/>
          </w:tcPr>
          <w:p w14:paraId="4A27BC49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4E285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 xml:space="preserve">Wartość całkowita brutto </w:t>
            </w:r>
            <w:r w:rsidRPr="004E285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w PLN</w:t>
            </w:r>
          </w:p>
        </w:tc>
      </w:tr>
      <w:tr w:rsidR="004E2859" w:rsidRPr="004E2859" w14:paraId="05D268E3" w14:textId="77777777" w:rsidTr="004E2859">
        <w:trPr>
          <w:gridAfter w:val="1"/>
          <w:wAfter w:w="12" w:type="dxa"/>
          <w:trHeight w:val="393"/>
        </w:trPr>
        <w:tc>
          <w:tcPr>
            <w:tcW w:w="388" w:type="dxa"/>
            <w:shd w:val="clear" w:color="FFFFFF" w:fill="FFFFFF"/>
            <w:noWrap/>
            <w:vAlign w:val="center"/>
            <w:hideMark/>
          </w:tcPr>
          <w:p w14:paraId="504BDB7A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842" w:type="dxa"/>
            <w:shd w:val="clear" w:color="FFFFFF" w:fill="FFFFFF"/>
            <w:noWrap/>
            <w:vAlign w:val="center"/>
            <w:hideMark/>
          </w:tcPr>
          <w:p w14:paraId="092FC026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 1</w:t>
            </w:r>
          </w:p>
        </w:tc>
        <w:tc>
          <w:tcPr>
            <w:tcW w:w="1440" w:type="dxa"/>
            <w:shd w:val="clear" w:color="FFFFFF" w:fill="FFFFFF"/>
            <w:noWrap/>
            <w:vAlign w:val="center"/>
            <w:hideMark/>
          </w:tcPr>
          <w:p w14:paraId="07EB29B4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CWD-P</w:t>
            </w:r>
          </w:p>
        </w:tc>
        <w:tc>
          <w:tcPr>
            <w:tcW w:w="3738" w:type="dxa"/>
            <w:shd w:val="clear" w:color="FFFFFF" w:fill="FFFFFF"/>
            <w:vAlign w:val="center"/>
            <w:hideMark/>
          </w:tcPr>
          <w:p w14:paraId="63ABA532" w14:textId="77777777" w:rsidR="004E2859" w:rsidRPr="004E2859" w:rsidRDefault="004E2859" w:rsidP="004E285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Całkowity wyrób drewna pilarką</w:t>
            </w:r>
          </w:p>
        </w:tc>
        <w:tc>
          <w:tcPr>
            <w:tcW w:w="787" w:type="dxa"/>
            <w:shd w:val="clear" w:color="FFFFFF" w:fill="FFFFFF"/>
            <w:noWrap/>
            <w:vAlign w:val="center"/>
            <w:hideMark/>
          </w:tcPr>
          <w:p w14:paraId="4AED61F4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M3</w:t>
            </w:r>
          </w:p>
        </w:tc>
        <w:tc>
          <w:tcPr>
            <w:tcW w:w="1126" w:type="dxa"/>
            <w:shd w:val="clear" w:color="FFFFFF" w:fill="FFFFFF"/>
            <w:noWrap/>
            <w:vAlign w:val="center"/>
            <w:hideMark/>
          </w:tcPr>
          <w:p w14:paraId="0FD3B1F9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89,00</w:t>
            </w:r>
          </w:p>
        </w:tc>
        <w:tc>
          <w:tcPr>
            <w:tcW w:w="1353" w:type="dxa"/>
            <w:shd w:val="clear" w:color="FFFFFF" w:fill="FFFFFF"/>
            <w:noWrap/>
            <w:vAlign w:val="center"/>
            <w:hideMark/>
          </w:tcPr>
          <w:p w14:paraId="475F5940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11" w:type="dxa"/>
            <w:shd w:val="clear" w:color="FFFFFF" w:fill="FFFFFF"/>
            <w:noWrap/>
            <w:vAlign w:val="center"/>
            <w:hideMark/>
          </w:tcPr>
          <w:p w14:paraId="2FEFC424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12" w:type="dxa"/>
            <w:shd w:val="clear" w:color="FFFFFF" w:fill="FFFFFF"/>
            <w:noWrap/>
            <w:vAlign w:val="center"/>
            <w:hideMark/>
          </w:tcPr>
          <w:p w14:paraId="1C447564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46" w:type="dxa"/>
            <w:shd w:val="clear" w:color="FFFFFF" w:fill="FFFFFF"/>
            <w:noWrap/>
            <w:vAlign w:val="center"/>
            <w:hideMark/>
          </w:tcPr>
          <w:p w14:paraId="09584EC7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73" w:type="dxa"/>
            <w:shd w:val="clear" w:color="FFFFFF" w:fill="FFFFFF"/>
            <w:noWrap/>
            <w:vAlign w:val="center"/>
            <w:hideMark/>
          </w:tcPr>
          <w:p w14:paraId="1BD2ECC8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4E2859" w:rsidRPr="004E2859" w14:paraId="6CCEB553" w14:textId="77777777" w:rsidTr="004E2859">
        <w:trPr>
          <w:gridAfter w:val="1"/>
          <w:wAfter w:w="12" w:type="dxa"/>
          <w:trHeight w:val="393"/>
        </w:trPr>
        <w:tc>
          <w:tcPr>
            <w:tcW w:w="388" w:type="dxa"/>
            <w:shd w:val="clear" w:color="FFFFFF" w:fill="FFFFFF"/>
            <w:noWrap/>
            <w:vAlign w:val="center"/>
            <w:hideMark/>
          </w:tcPr>
          <w:p w14:paraId="740E70BA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842" w:type="dxa"/>
            <w:shd w:val="clear" w:color="FFFFFF" w:fill="FFFFFF"/>
            <w:noWrap/>
            <w:vAlign w:val="center"/>
            <w:hideMark/>
          </w:tcPr>
          <w:p w14:paraId="69078C79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 2</w:t>
            </w:r>
          </w:p>
        </w:tc>
        <w:tc>
          <w:tcPr>
            <w:tcW w:w="1440" w:type="dxa"/>
            <w:shd w:val="clear" w:color="FFFFFF" w:fill="FFFFFF"/>
            <w:noWrap/>
            <w:vAlign w:val="center"/>
            <w:hideMark/>
          </w:tcPr>
          <w:p w14:paraId="61A4F65D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CWD-D</w:t>
            </w:r>
          </w:p>
        </w:tc>
        <w:tc>
          <w:tcPr>
            <w:tcW w:w="3738" w:type="dxa"/>
            <w:shd w:val="clear" w:color="FFFFFF" w:fill="FFFFFF"/>
            <w:vAlign w:val="center"/>
            <w:hideMark/>
          </w:tcPr>
          <w:p w14:paraId="108C4A05" w14:textId="77777777" w:rsidR="004E2859" w:rsidRPr="004E2859" w:rsidRDefault="004E2859" w:rsidP="004E285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Całkowity wyrób drewna technologią dowolną</w:t>
            </w:r>
          </w:p>
        </w:tc>
        <w:tc>
          <w:tcPr>
            <w:tcW w:w="787" w:type="dxa"/>
            <w:shd w:val="clear" w:color="FFFFFF" w:fill="FFFFFF"/>
            <w:noWrap/>
            <w:vAlign w:val="center"/>
            <w:hideMark/>
          </w:tcPr>
          <w:p w14:paraId="71005B6F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M3</w:t>
            </w:r>
          </w:p>
        </w:tc>
        <w:tc>
          <w:tcPr>
            <w:tcW w:w="1126" w:type="dxa"/>
            <w:shd w:val="clear" w:color="FFFFFF" w:fill="FFFFFF"/>
            <w:noWrap/>
            <w:vAlign w:val="center"/>
            <w:hideMark/>
          </w:tcPr>
          <w:p w14:paraId="35C0A550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6 708,00</w:t>
            </w:r>
          </w:p>
        </w:tc>
        <w:tc>
          <w:tcPr>
            <w:tcW w:w="1353" w:type="dxa"/>
            <w:shd w:val="clear" w:color="FFFFFF" w:fill="FFFFFF"/>
            <w:noWrap/>
            <w:vAlign w:val="center"/>
            <w:hideMark/>
          </w:tcPr>
          <w:p w14:paraId="3A92CECC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11" w:type="dxa"/>
            <w:shd w:val="clear" w:color="FFFFFF" w:fill="FFFFFF"/>
            <w:noWrap/>
            <w:vAlign w:val="center"/>
            <w:hideMark/>
          </w:tcPr>
          <w:p w14:paraId="2D142EB1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12" w:type="dxa"/>
            <w:shd w:val="clear" w:color="FFFFFF" w:fill="FFFFFF"/>
            <w:noWrap/>
            <w:vAlign w:val="center"/>
            <w:hideMark/>
          </w:tcPr>
          <w:p w14:paraId="7A501A2F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46" w:type="dxa"/>
            <w:shd w:val="clear" w:color="FFFFFF" w:fill="FFFFFF"/>
            <w:noWrap/>
            <w:vAlign w:val="center"/>
            <w:hideMark/>
          </w:tcPr>
          <w:p w14:paraId="6E096DC4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73" w:type="dxa"/>
            <w:shd w:val="clear" w:color="FFFFFF" w:fill="FFFFFF"/>
            <w:noWrap/>
            <w:vAlign w:val="center"/>
            <w:hideMark/>
          </w:tcPr>
          <w:p w14:paraId="7AC4D93B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4E2859" w:rsidRPr="004E2859" w14:paraId="4E164B1E" w14:textId="77777777" w:rsidTr="004E2859">
        <w:trPr>
          <w:trHeight w:val="365"/>
        </w:trPr>
        <w:tc>
          <w:tcPr>
            <w:tcW w:w="14228" w:type="dxa"/>
            <w:gridSpan w:val="12"/>
            <w:shd w:val="clear" w:color="FFFFFF" w:fill="FFFFFF"/>
            <w:noWrap/>
            <w:vAlign w:val="center"/>
            <w:hideMark/>
          </w:tcPr>
          <w:p w14:paraId="6D82472B" w14:textId="77777777" w:rsidR="004E2859" w:rsidRDefault="004E2859" w:rsidP="004E2859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</w:pPr>
            <w:r w:rsidRPr="004E2859"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  <w:t>Trzebieże wczesne i czyszczenia późne z pozyskaniem masy, cięcia przygodne w trzebieżach wczesnych</w:t>
            </w:r>
          </w:p>
          <w:p w14:paraId="236A4573" w14:textId="77777777" w:rsidR="00DB31E6" w:rsidRDefault="00DB31E6" w:rsidP="004E2859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</w:pPr>
          </w:p>
          <w:p w14:paraId="510F2BF6" w14:textId="77777777" w:rsidR="00D739A1" w:rsidRPr="004E2859" w:rsidRDefault="00D739A1" w:rsidP="004E2859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</w:pPr>
          </w:p>
        </w:tc>
      </w:tr>
      <w:tr w:rsidR="004E2859" w:rsidRPr="004E2859" w14:paraId="2C64D50C" w14:textId="77777777" w:rsidTr="004E2859">
        <w:trPr>
          <w:gridAfter w:val="1"/>
          <w:wAfter w:w="12" w:type="dxa"/>
          <w:trHeight w:val="901"/>
        </w:trPr>
        <w:tc>
          <w:tcPr>
            <w:tcW w:w="388" w:type="dxa"/>
            <w:shd w:val="clear" w:color="FFFFFF" w:fill="F8FBFC"/>
            <w:noWrap/>
            <w:vAlign w:val="center"/>
            <w:hideMark/>
          </w:tcPr>
          <w:p w14:paraId="484C9411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4E285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842" w:type="dxa"/>
            <w:shd w:val="clear" w:color="FFFFFF" w:fill="F8FBFC"/>
            <w:vAlign w:val="center"/>
            <w:hideMark/>
          </w:tcPr>
          <w:p w14:paraId="3CD925AB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4E285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Nr poz.</w:t>
            </w:r>
            <w:r w:rsidRPr="004E285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w STWPL</w:t>
            </w:r>
          </w:p>
        </w:tc>
        <w:tc>
          <w:tcPr>
            <w:tcW w:w="1440" w:type="dxa"/>
            <w:shd w:val="clear" w:color="FFFFFF" w:fill="F8FBFC"/>
            <w:vAlign w:val="center"/>
            <w:hideMark/>
          </w:tcPr>
          <w:p w14:paraId="7186F4A0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4E285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Kod czynności do rozliczenia</w:t>
            </w:r>
          </w:p>
        </w:tc>
        <w:tc>
          <w:tcPr>
            <w:tcW w:w="3738" w:type="dxa"/>
            <w:shd w:val="clear" w:color="FFFFFF" w:fill="F8FBFC"/>
            <w:vAlign w:val="center"/>
            <w:hideMark/>
          </w:tcPr>
          <w:p w14:paraId="6163805B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4E285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Czynność - opis prac</w:t>
            </w:r>
          </w:p>
        </w:tc>
        <w:tc>
          <w:tcPr>
            <w:tcW w:w="787" w:type="dxa"/>
            <w:shd w:val="clear" w:color="FFFFFF" w:fill="F8FBFC"/>
            <w:vAlign w:val="center"/>
            <w:hideMark/>
          </w:tcPr>
          <w:p w14:paraId="414001FE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4E285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Jedn. miary</w:t>
            </w:r>
          </w:p>
        </w:tc>
        <w:tc>
          <w:tcPr>
            <w:tcW w:w="1126" w:type="dxa"/>
            <w:shd w:val="clear" w:color="FFFFFF" w:fill="F8FBFC"/>
            <w:vAlign w:val="center"/>
            <w:hideMark/>
          </w:tcPr>
          <w:p w14:paraId="4F994C6F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4E285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Ilość</w:t>
            </w:r>
          </w:p>
        </w:tc>
        <w:tc>
          <w:tcPr>
            <w:tcW w:w="1353" w:type="dxa"/>
            <w:shd w:val="clear" w:color="FFFFFF" w:fill="F8FBFC"/>
            <w:vAlign w:val="center"/>
            <w:hideMark/>
          </w:tcPr>
          <w:p w14:paraId="47160C06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4E285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Cena jednostkowa netto w PLN</w:t>
            </w:r>
          </w:p>
        </w:tc>
        <w:tc>
          <w:tcPr>
            <w:tcW w:w="1311" w:type="dxa"/>
            <w:shd w:val="clear" w:color="FFFFFF" w:fill="F8FBFC"/>
            <w:vAlign w:val="center"/>
            <w:hideMark/>
          </w:tcPr>
          <w:p w14:paraId="33D829E2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4E285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 xml:space="preserve">Wartość </w:t>
            </w:r>
            <w:r w:rsidRPr="004E285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całkowita netto</w:t>
            </w:r>
            <w:r w:rsidRPr="004E285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w PLN</w:t>
            </w:r>
          </w:p>
        </w:tc>
        <w:tc>
          <w:tcPr>
            <w:tcW w:w="812" w:type="dxa"/>
            <w:shd w:val="clear" w:color="FFFFFF" w:fill="F8FBFC"/>
            <w:vAlign w:val="center"/>
            <w:hideMark/>
          </w:tcPr>
          <w:p w14:paraId="06CB8591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4E285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Stawka VAT</w:t>
            </w:r>
          </w:p>
        </w:tc>
        <w:tc>
          <w:tcPr>
            <w:tcW w:w="1046" w:type="dxa"/>
            <w:shd w:val="clear" w:color="FFFFFF" w:fill="F8FBFC"/>
            <w:vAlign w:val="center"/>
            <w:hideMark/>
          </w:tcPr>
          <w:p w14:paraId="48CFC392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4E285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Wartość VAT w PLN</w:t>
            </w:r>
          </w:p>
        </w:tc>
        <w:tc>
          <w:tcPr>
            <w:tcW w:w="1373" w:type="dxa"/>
            <w:shd w:val="clear" w:color="FFFFFF" w:fill="F8FBFC"/>
            <w:vAlign w:val="center"/>
            <w:hideMark/>
          </w:tcPr>
          <w:p w14:paraId="658EA535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4E285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 xml:space="preserve">Wartość całkowita brutto </w:t>
            </w:r>
            <w:r w:rsidRPr="004E285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w PLN</w:t>
            </w:r>
          </w:p>
        </w:tc>
      </w:tr>
      <w:tr w:rsidR="004E2859" w:rsidRPr="004E2859" w14:paraId="35564CB3" w14:textId="77777777" w:rsidTr="004E2859">
        <w:trPr>
          <w:gridAfter w:val="1"/>
          <w:wAfter w:w="12" w:type="dxa"/>
          <w:trHeight w:val="393"/>
        </w:trPr>
        <w:tc>
          <w:tcPr>
            <w:tcW w:w="388" w:type="dxa"/>
            <w:shd w:val="clear" w:color="FFFFFF" w:fill="FFFFFF"/>
            <w:noWrap/>
            <w:vAlign w:val="center"/>
            <w:hideMark/>
          </w:tcPr>
          <w:p w14:paraId="334DEB54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842" w:type="dxa"/>
            <w:shd w:val="clear" w:color="FFFFFF" w:fill="FFFFFF"/>
            <w:noWrap/>
            <w:vAlign w:val="center"/>
            <w:hideMark/>
          </w:tcPr>
          <w:p w14:paraId="4F49B14F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 1</w:t>
            </w:r>
          </w:p>
        </w:tc>
        <w:tc>
          <w:tcPr>
            <w:tcW w:w="1440" w:type="dxa"/>
            <w:shd w:val="clear" w:color="FFFFFF" w:fill="FFFFFF"/>
            <w:noWrap/>
            <w:vAlign w:val="center"/>
            <w:hideMark/>
          </w:tcPr>
          <w:p w14:paraId="5923FB97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CWD-P</w:t>
            </w:r>
          </w:p>
        </w:tc>
        <w:tc>
          <w:tcPr>
            <w:tcW w:w="3738" w:type="dxa"/>
            <w:shd w:val="clear" w:color="FFFFFF" w:fill="FFFFFF"/>
            <w:vAlign w:val="center"/>
            <w:hideMark/>
          </w:tcPr>
          <w:p w14:paraId="5477AC2B" w14:textId="77777777" w:rsidR="004E2859" w:rsidRPr="004E2859" w:rsidRDefault="004E2859" w:rsidP="004E285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Całkowity wyrób drewna pilarką</w:t>
            </w:r>
          </w:p>
        </w:tc>
        <w:tc>
          <w:tcPr>
            <w:tcW w:w="787" w:type="dxa"/>
            <w:shd w:val="clear" w:color="FFFFFF" w:fill="FFFFFF"/>
            <w:noWrap/>
            <w:vAlign w:val="center"/>
            <w:hideMark/>
          </w:tcPr>
          <w:p w14:paraId="0E14BF12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M3</w:t>
            </w:r>
          </w:p>
        </w:tc>
        <w:tc>
          <w:tcPr>
            <w:tcW w:w="1126" w:type="dxa"/>
            <w:shd w:val="clear" w:color="FFFFFF" w:fill="FFFFFF"/>
            <w:noWrap/>
            <w:vAlign w:val="center"/>
            <w:hideMark/>
          </w:tcPr>
          <w:p w14:paraId="4CF2DA06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27,00</w:t>
            </w:r>
          </w:p>
        </w:tc>
        <w:tc>
          <w:tcPr>
            <w:tcW w:w="1353" w:type="dxa"/>
            <w:shd w:val="clear" w:color="FFFFFF" w:fill="FFFFFF"/>
            <w:noWrap/>
            <w:vAlign w:val="center"/>
            <w:hideMark/>
          </w:tcPr>
          <w:p w14:paraId="1BA2F2C5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11" w:type="dxa"/>
            <w:shd w:val="clear" w:color="FFFFFF" w:fill="FFFFFF"/>
            <w:noWrap/>
            <w:vAlign w:val="center"/>
            <w:hideMark/>
          </w:tcPr>
          <w:p w14:paraId="55483A32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12" w:type="dxa"/>
            <w:shd w:val="clear" w:color="FFFFFF" w:fill="FFFFFF"/>
            <w:noWrap/>
            <w:vAlign w:val="center"/>
            <w:hideMark/>
          </w:tcPr>
          <w:p w14:paraId="4EED66B5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46" w:type="dxa"/>
            <w:shd w:val="clear" w:color="FFFFFF" w:fill="FFFFFF"/>
            <w:noWrap/>
            <w:vAlign w:val="center"/>
            <w:hideMark/>
          </w:tcPr>
          <w:p w14:paraId="0489FFBB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73" w:type="dxa"/>
            <w:shd w:val="clear" w:color="FFFFFF" w:fill="FFFFFF"/>
            <w:noWrap/>
            <w:vAlign w:val="center"/>
            <w:hideMark/>
          </w:tcPr>
          <w:p w14:paraId="3D245178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4E2859" w:rsidRPr="004E2859" w14:paraId="15D29492" w14:textId="77777777" w:rsidTr="004E2859">
        <w:trPr>
          <w:gridAfter w:val="1"/>
          <w:wAfter w:w="12" w:type="dxa"/>
          <w:trHeight w:val="393"/>
        </w:trPr>
        <w:tc>
          <w:tcPr>
            <w:tcW w:w="388" w:type="dxa"/>
            <w:shd w:val="clear" w:color="FFFFFF" w:fill="FFFFFF"/>
            <w:noWrap/>
            <w:vAlign w:val="center"/>
            <w:hideMark/>
          </w:tcPr>
          <w:p w14:paraId="4AC93C47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842" w:type="dxa"/>
            <w:shd w:val="clear" w:color="FFFFFF" w:fill="FFFFFF"/>
            <w:noWrap/>
            <w:vAlign w:val="center"/>
            <w:hideMark/>
          </w:tcPr>
          <w:p w14:paraId="251A540D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 2</w:t>
            </w:r>
          </w:p>
        </w:tc>
        <w:tc>
          <w:tcPr>
            <w:tcW w:w="1440" w:type="dxa"/>
            <w:shd w:val="clear" w:color="FFFFFF" w:fill="FFFFFF"/>
            <w:noWrap/>
            <w:vAlign w:val="center"/>
            <w:hideMark/>
          </w:tcPr>
          <w:p w14:paraId="7E172B8B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CWD-D</w:t>
            </w:r>
          </w:p>
        </w:tc>
        <w:tc>
          <w:tcPr>
            <w:tcW w:w="3738" w:type="dxa"/>
            <w:shd w:val="clear" w:color="FFFFFF" w:fill="FFFFFF"/>
            <w:vAlign w:val="center"/>
            <w:hideMark/>
          </w:tcPr>
          <w:p w14:paraId="59EE75DF" w14:textId="77777777" w:rsidR="004E2859" w:rsidRPr="004E2859" w:rsidRDefault="004E2859" w:rsidP="004E285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Całkowity wyrób drewna technologią dowolną</w:t>
            </w:r>
          </w:p>
        </w:tc>
        <w:tc>
          <w:tcPr>
            <w:tcW w:w="787" w:type="dxa"/>
            <w:shd w:val="clear" w:color="FFFFFF" w:fill="FFFFFF"/>
            <w:noWrap/>
            <w:vAlign w:val="center"/>
            <w:hideMark/>
          </w:tcPr>
          <w:p w14:paraId="2C2CC7F3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M3</w:t>
            </w:r>
          </w:p>
        </w:tc>
        <w:tc>
          <w:tcPr>
            <w:tcW w:w="1126" w:type="dxa"/>
            <w:shd w:val="clear" w:color="FFFFFF" w:fill="FFFFFF"/>
            <w:noWrap/>
            <w:vAlign w:val="center"/>
            <w:hideMark/>
          </w:tcPr>
          <w:p w14:paraId="4CFF8A3F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424,00</w:t>
            </w:r>
          </w:p>
        </w:tc>
        <w:tc>
          <w:tcPr>
            <w:tcW w:w="1353" w:type="dxa"/>
            <w:shd w:val="clear" w:color="FFFFFF" w:fill="FFFFFF"/>
            <w:noWrap/>
            <w:vAlign w:val="center"/>
            <w:hideMark/>
          </w:tcPr>
          <w:p w14:paraId="02676BFB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11" w:type="dxa"/>
            <w:shd w:val="clear" w:color="FFFFFF" w:fill="FFFFFF"/>
            <w:noWrap/>
            <w:vAlign w:val="center"/>
            <w:hideMark/>
          </w:tcPr>
          <w:p w14:paraId="54A62E89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12" w:type="dxa"/>
            <w:shd w:val="clear" w:color="FFFFFF" w:fill="FFFFFF"/>
            <w:noWrap/>
            <w:vAlign w:val="center"/>
            <w:hideMark/>
          </w:tcPr>
          <w:p w14:paraId="06541A03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46" w:type="dxa"/>
            <w:shd w:val="clear" w:color="FFFFFF" w:fill="FFFFFF"/>
            <w:noWrap/>
            <w:vAlign w:val="center"/>
            <w:hideMark/>
          </w:tcPr>
          <w:p w14:paraId="6376A035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73" w:type="dxa"/>
            <w:shd w:val="clear" w:color="FFFFFF" w:fill="FFFFFF"/>
            <w:noWrap/>
            <w:vAlign w:val="center"/>
            <w:hideMark/>
          </w:tcPr>
          <w:p w14:paraId="58ECF728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4E2859" w:rsidRPr="004E2859" w14:paraId="223F03B7" w14:textId="77777777" w:rsidTr="004E2859">
        <w:trPr>
          <w:trHeight w:val="365"/>
        </w:trPr>
        <w:tc>
          <w:tcPr>
            <w:tcW w:w="14228" w:type="dxa"/>
            <w:gridSpan w:val="12"/>
            <w:shd w:val="clear" w:color="FFFFFF" w:fill="FFFFFF"/>
            <w:noWrap/>
            <w:vAlign w:val="center"/>
            <w:hideMark/>
          </w:tcPr>
          <w:p w14:paraId="4A9A731D" w14:textId="77777777" w:rsidR="004E2859" w:rsidRPr="004E2859" w:rsidRDefault="004E2859" w:rsidP="004E2859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</w:pPr>
            <w:r w:rsidRPr="004E2859"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  <w:lastRenderedPageBreak/>
              <w:t>Cięcia przygodne i pozostałe</w:t>
            </w:r>
          </w:p>
        </w:tc>
      </w:tr>
      <w:tr w:rsidR="004E2859" w:rsidRPr="004E2859" w14:paraId="24F0B369" w14:textId="77777777" w:rsidTr="004E2859">
        <w:trPr>
          <w:gridAfter w:val="1"/>
          <w:wAfter w:w="12" w:type="dxa"/>
          <w:trHeight w:val="901"/>
        </w:trPr>
        <w:tc>
          <w:tcPr>
            <w:tcW w:w="388" w:type="dxa"/>
            <w:shd w:val="clear" w:color="FFFFFF" w:fill="F8FBFC"/>
            <w:noWrap/>
            <w:vAlign w:val="center"/>
            <w:hideMark/>
          </w:tcPr>
          <w:p w14:paraId="667E57B3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4E285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842" w:type="dxa"/>
            <w:shd w:val="clear" w:color="FFFFFF" w:fill="F8FBFC"/>
            <w:vAlign w:val="center"/>
            <w:hideMark/>
          </w:tcPr>
          <w:p w14:paraId="17F74E2A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4E285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Nr poz.</w:t>
            </w:r>
            <w:r w:rsidRPr="004E285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w STWPL</w:t>
            </w:r>
          </w:p>
        </w:tc>
        <w:tc>
          <w:tcPr>
            <w:tcW w:w="1440" w:type="dxa"/>
            <w:shd w:val="clear" w:color="FFFFFF" w:fill="F8FBFC"/>
            <w:vAlign w:val="center"/>
            <w:hideMark/>
          </w:tcPr>
          <w:p w14:paraId="057E5676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4E285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Kod czynności do rozliczenia</w:t>
            </w:r>
          </w:p>
        </w:tc>
        <w:tc>
          <w:tcPr>
            <w:tcW w:w="3738" w:type="dxa"/>
            <w:shd w:val="clear" w:color="FFFFFF" w:fill="F8FBFC"/>
            <w:vAlign w:val="center"/>
            <w:hideMark/>
          </w:tcPr>
          <w:p w14:paraId="5AC79EFE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4E285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Czynność - opis prac</w:t>
            </w:r>
          </w:p>
        </w:tc>
        <w:tc>
          <w:tcPr>
            <w:tcW w:w="787" w:type="dxa"/>
            <w:shd w:val="clear" w:color="FFFFFF" w:fill="F8FBFC"/>
            <w:vAlign w:val="center"/>
            <w:hideMark/>
          </w:tcPr>
          <w:p w14:paraId="372B63F8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4E285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Jedn. miary</w:t>
            </w:r>
          </w:p>
        </w:tc>
        <w:tc>
          <w:tcPr>
            <w:tcW w:w="1126" w:type="dxa"/>
            <w:shd w:val="clear" w:color="FFFFFF" w:fill="F8FBFC"/>
            <w:vAlign w:val="center"/>
            <w:hideMark/>
          </w:tcPr>
          <w:p w14:paraId="16A6F7F0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4E285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Ilość</w:t>
            </w:r>
          </w:p>
        </w:tc>
        <w:tc>
          <w:tcPr>
            <w:tcW w:w="1353" w:type="dxa"/>
            <w:shd w:val="clear" w:color="FFFFFF" w:fill="F8FBFC"/>
            <w:vAlign w:val="center"/>
            <w:hideMark/>
          </w:tcPr>
          <w:p w14:paraId="1E8279AC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4E285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Cena jednostkowa netto w PLN</w:t>
            </w:r>
          </w:p>
        </w:tc>
        <w:tc>
          <w:tcPr>
            <w:tcW w:w="1311" w:type="dxa"/>
            <w:shd w:val="clear" w:color="FFFFFF" w:fill="F8FBFC"/>
            <w:vAlign w:val="center"/>
            <w:hideMark/>
          </w:tcPr>
          <w:p w14:paraId="0E8279E7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4E285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 xml:space="preserve">Wartość </w:t>
            </w:r>
            <w:r w:rsidRPr="004E285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całkowita netto</w:t>
            </w:r>
            <w:r w:rsidRPr="004E285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w PLN</w:t>
            </w:r>
          </w:p>
        </w:tc>
        <w:tc>
          <w:tcPr>
            <w:tcW w:w="812" w:type="dxa"/>
            <w:shd w:val="clear" w:color="FFFFFF" w:fill="F8FBFC"/>
            <w:vAlign w:val="center"/>
            <w:hideMark/>
          </w:tcPr>
          <w:p w14:paraId="3E8B5228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4E285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Stawka VAT</w:t>
            </w:r>
          </w:p>
        </w:tc>
        <w:tc>
          <w:tcPr>
            <w:tcW w:w="1046" w:type="dxa"/>
            <w:shd w:val="clear" w:color="FFFFFF" w:fill="F8FBFC"/>
            <w:vAlign w:val="center"/>
            <w:hideMark/>
          </w:tcPr>
          <w:p w14:paraId="01DBAE10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4E285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Wartość VAT w PLN</w:t>
            </w:r>
          </w:p>
        </w:tc>
        <w:tc>
          <w:tcPr>
            <w:tcW w:w="1373" w:type="dxa"/>
            <w:shd w:val="clear" w:color="FFFFFF" w:fill="F8FBFC"/>
            <w:vAlign w:val="center"/>
            <w:hideMark/>
          </w:tcPr>
          <w:p w14:paraId="63B15402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4E285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 xml:space="preserve">Wartość całkowita brutto </w:t>
            </w:r>
            <w:r w:rsidRPr="004E285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w PLN</w:t>
            </w:r>
          </w:p>
        </w:tc>
      </w:tr>
      <w:tr w:rsidR="004E2859" w:rsidRPr="004E2859" w14:paraId="1D19D31F" w14:textId="77777777" w:rsidTr="004E2859">
        <w:trPr>
          <w:gridAfter w:val="1"/>
          <w:wAfter w:w="12" w:type="dxa"/>
          <w:trHeight w:val="393"/>
        </w:trPr>
        <w:tc>
          <w:tcPr>
            <w:tcW w:w="388" w:type="dxa"/>
            <w:shd w:val="clear" w:color="FFFFFF" w:fill="FFFFFF"/>
            <w:noWrap/>
            <w:vAlign w:val="center"/>
            <w:hideMark/>
          </w:tcPr>
          <w:p w14:paraId="411F9617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842" w:type="dxa"/>
            <w:shd w:val="clear" w:color="FFFFFF" w:fill="FFFFFF"/>
            <w:noWrap/>
            <w:vAlign w:val="center"/>
            <w:hideMark/>
          </w:tcPr>
          <w:p w14:paraId="73CDCD1D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 2</w:t>
            </w:r>
          </w:p>
        </w:tc>
        <w:tc>
          <w:tcPr>
            <w:tcW w:w="1440" w:type="dxa"/>
            <w:shd w:val="clear" w:color="FFFFFF" w:fill="FFFFFF"/>
            <w:noWrap/>
            <w:vAlign w:val="center"/>
            <w:hideMark/>
          </w:tcPr>
          <w:p w14:paraId="3942CCCB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CWD-D</w:t>
            </w:r>
          </w:p>
        </w:tc>
        <w:tc>
          <w:tcPr>
            <w:tcW w:w="3738" w:type="dxa"/>
            <w:shd w:val="clear" w:color="FFFFFF" w:fill="FFFFFF"/>
            <w:vAlign w:val="center"/>
            <w:hideMark/>
          </w:tcPr>
          <w:p w14:paraId="52B759F1" w14:textId="77777777" w:rsidR="004E2859" w:rsidRPr="004E2859" w:rsidRDefault="004E2859" w:rsidP="004E285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Całkowity wyrób drewna technologią dowolną</w:t>
            </w:r>
          </w:p>
        </w:tc>
        <w:tc>
          <w:tcPr>
            <w:tcW w:w="787" w:type="dxa"/>
            <w:shd w:val="clear" w:color="FFFFFF" w:fill="FFFFFF"/>
            <w:noWrap/>
            <w:vAlign w:val="center"/>
            <w:hideMark/>
          </w:tcPr>
          <w:p w14:paraId="5F02565B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M3</w:t>
            </w:r>
          </w:p>
        </w:tc>
        <w:tc>
          <w:tcPr>
            <w:tcW w:w="1126" w:type="dxa"/>
            <w:shd w:val="clear" w:color="FFFFFF" w:fill="FFFFFF"/>
            <w:noWrap/>
            <w:vAlign w:val="center"/>
            <w:hideMark/>
          </w:tcPr>
          <w:p w14:paraId="77B7B8CC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1 222,00</w:t>
            </w:r>
          </w:p>
        </w:tc>
        <w:tc>
          <w:tcPr>
            <w:tcW w:w="1353" w:type="dxa"/>
            <w:shd w:val="clear" w:color="FFFFFF" w:fill="FFFFFF"/>
            <w:noWrap/>
            <w:vAlign w:val="center"/>
            <w:hideMark/>
          </w:tcPr>
          <w:p w14:paraId="5E395ED9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11" w:type="dxa"/>
            <w:shd w:val="clear" w:color="FFFFFF" w:fill="FFFFFF"/>
            <w:noWrap/>
            <w:vAlign w:val="center"/>
            <w:hideMark/>
          </w:tcPr>
          <w:p w14:paraId="59F884AB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12" w:type="dxa"/>
            <w:shd w:val="clear" w:color="FFFFFF" w:fill="FFFFFF"/>
            <w:noWrap/>
            <w:vAlign w:val="center"/>
            <w:hideMark/>
          </w:tcPr>
          <w:p w14:paraId="2E068C28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46" w:type="dxa"/>
            <w:shd w:val="clear" w:color="FFFFFF" w:fill="FFFFFF"/>
            <w:noWrap/>
            <w:vAlign w:val="center"/>
            <w:hideMark/>
          </w:tcPr>
          <w:p w14:paraId="4C3BB3EC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73" w:type="dxa"/>
            <w:shd w:val="clear" w:color="FFFFFF" w:fill="FFFFFF"/>
            <w:noWrap/>
            <w:vAlign w:val="center"/>
            <w:hideMark/>
          </w:tcPr>
          <w:p w14:paraId="297232F6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4E2859" w:rsidRPr="004E2859" w14:paraId="2AC93359" w14:textId="77777777" w:rsidTr="004E2859">
        <w:trPr>
          <w:gridAfter w:val="1"/>
          <w:wAfter w:w="12" w:type="dxa"/>
          <w:trHeight w:val="901"/>
        </w:trPr>
        <w:tc>
          <w:tcPr>
            <w:tcW w:w="388" w:type="dxa"/>
            <w:shd w:val="clear" w:color="FFFFFF" w:fill="F8FBFC"/>
            <w:noWrap/>
            <w:vAlign w:val="center"/>
            <w:hideMark/>
          </w:tcPr>
          <w:p w14:paraId="02C5183E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4E285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842" w:type="dxa"/>
            <w:shd w:val="clear" w:color="FFFFFF" w:fill="F8FBFC"/>
            <w:vAlign w:val="center"/>
            <w:hideMark/>
          </w:tcPr>
          <w:p w14:paraId="5E3FBD0A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4E285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Nr poz.</w:t>
            </w:r>
            <w:r w:rsidRPr="004E285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w STWPL</w:t>
            </w:r>
          </w:p>
        </w:tc>
        <w:tc>
          <w:tcPr>
            <w:tcW w:w="1440" w:type="dxa"/>
            <w:shd w:val="clear" w:color="FFFFFF" w:fill="F8FBFC"/>
            <w:vAlign w:val="center"/>
            <w:hideMark/>
          </w:tcPr>
          <w:p w14:paraId="4E442384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4E285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Kod czynności do rozliczenia</w:t>
            </w:r>
          </w:p>
        </w:tc>
        <w:tc>
          <w:tcPr>
            <w:tcW w:w="3738" w:type="dxa"/>
            <w:shd w:val="clear" w:color="FFFFFF" w:fill="F8FBFC"/>
            <w:vAlign w:val="center"/>
            <w:hideMark/>
          </w:tcPr>
          <w:p w14:paraId="27136B9A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4E285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Czynność - opis prac</w:t>
            </w:r>
          </w:p>
        </w:tc>
        <w:tc>
          <w:tcPr>
            <w:tcW w:w="787" w:type="dxa"/>
            <w:shd w:val="clear" w:color="FFFFFF" w:fill="F8FBFC"/>
            <w:vAlign w:val="center"/>
            <w:hideMark/>
          </w:tcPr>
          <w:p w14:paraId="2F13B4F5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4E285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Jedn. miary</w:t>
            </w:r>
          </w:p>
        </w:tc>
        <w:tc>
          <w:tcPr>
            <w:tcW w:w="1126" w:type="dxa"/>
            <w:shd w:val="clear" w:color="FFFFFF" w:fill="F8FBFC"/>
            <w:vAlign w:val="center"/>
            <w:hideMark/>
          </w:tcPr>
          <w:p w14:paraId="2211F5D2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4E285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Ilość</w:t>
            </w:r>
          </w:p>
        </w:tc>
        <w:tc>
          <w:tcPr>
            <w:tcW w:w="1353" w:type="dxa"/>
            <w:shd w:val="clear" w:color="FFFFFF" w:fill="F8FBFC"/>
            <w:vAlign w:val="center"/>
            <w:hideMark/>
          </w:tcPr>
          <w:p w14:paraId="26103276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4E285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Cena jednostkowa netto w PLN</w:t>
            </w:r>
          </w:p>
        </w:tc>
        <w:tc>
          <w:tcPr>
            <w:tcW w:w="1311" w:type="dxa"/>
            <w:shd w:val="clear" w:color="FFFFFF" w:fill="F8FBFC"/>
            <w:vAlign w:val="center"/>
            <w:hideMark/>
          </w:tcPr>
          <w:p w14:paraId="566CA30C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4E285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 xml:space="preserve">Wartość </w:t>
            </w:r>
            <w:r w:rsidRPr="004E285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całkowita netto</w:t>
            </w:r>
            <w:r w:rsidRPr="004E285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w PLN</w:t>
            </w:r>
          </w:p>
        </w:tc>
        <w:tc>
          <w:tcPr>
            <w:tcW w:w="812" w:type="dxa"/>
            <w:shd w:val="clear" w:color="FFFFFF" w:fill="F8FBFC"/>
            <w:vAlign w:val="center"/>
            <w:hideMark/>
          </w:tcPr>
          <w:p w14:paraId="20B7D675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4E285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Stawka VAT</w:t>
            </w:r>
          </w:p>
        </w:tc>
        <w:tc>
          <w:tcPr>
            <w:tcW w:w="1046" w:type="dxa"/>
            <w:shd w:val="clear" w:color="FFFFFF" w:fill="F8FBFC"/>
            <w:vAlign w:val="center"/>
            <w:hideMark/>
          </w:tcPr>
          <w:p w14:paraId="47AB0AD7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4E285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Wartość VAT w PLN</w:t>
            </w:r>
          </w:p>
        </w:tc>
        <w:tc>
          <w:tcPr>
            <w:tcW w:w="1373" w:type="dxa"/>
            <w:shd w:val="clear" w:color="FFFFFF" w:fill="F8FBFC"/>
            <w:vAlign w:val="center"/>
            <w:hideMark/>
          </w:tcPr>
          <w:p w14:paraId="07CBA6C3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4E285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 xml:space="preserve">Wartość całkowita brutto </w:t>
            </w:r>
            <w:r w:rsidRPr="004E2859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w PLN</w:t>
            </w:r>
          </w:p>
        </w:tc>
      </w:tr>
      <w:tr w:rsidR="004E2859" w:rsidRPr="004E2859" w14:paraId="2A6600F3" w14:textId="77777777" w:rsidTr="004E2859">
        <w:trPr>
          <w:gridAfter w:val="1"/>
          <w:wAfter w:w="12" w:type="dxa"/>
          <w:trHeight w:val="393"/>
        </w:trPr>
        <w:tc>
          <w:tcPr>
            <w:tcW w:w="388" w:type="dxa"/>
            <w:shd w:val="clear" w:color="FFFFFF" w:fill="FFFFFF"/>
            <w:noWrap/>
            <w:vAlign w:val="center"/>
            <w:hideMark/>
          </w:tcPr>
          <w:p w14:paraId="03C3B321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9</w:t>
            </w:r>
          </w:p>
        </w:tc>
        <w:tc>
          <w:tcPr>
            <w:tcW w:w="842" w:type="dxa"/>
            <w:shd w:val="clear" w:color="FFFFFF" w:fill="FFFFFF"/>
            <w:noWrap/>
            <w:vAlign w:val="center"/>
            <w:hideMark/>
          </w:tcPr>
          <w:p w14:paraId="05BBABA5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 8</w:t>
            </w:r>
          </w:p>
        </w:tc>
        <w:tc>
          <w:tcPr>
            <w:tcW w:w="1440" w:type="dxa"/>
            <w:shd w:val="clear" w:color="FFFFFF" w:fill="FFFFFF"/>
            <w:noWrap/>
            <w:vAlign w:val="center"/>
            <w:hideMark/>
          </w:tcPr>
          <w:p w14:paraId="0BB48454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WYK SZLN</w:t>
            </w:r>
          </w:p>
        </w:tc>
        <w:tc>
          <w:tcPr>
            <w:tcW w:w="3738" w:type="dxa"/>
            <w:shd w:val="clear" w:color="FFFFFF" w:fill="FFFFFF"/>
            <w:vAlign w:val="center"/>
            <w:hideMark/>
          </w:tcPr>
          <w:p w14:paraId="27454483" w14:textId="77777777" w:rsidR="004E2859" w:rsidRPr="004E2859" w:rsidRDefault="004E2859" w:rsidP="004E285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Wykonanie szlaku operacyjnego w warunkach nizinnych</w:t>
            </w:r>
          </w:p>
        </w:tc>
        <w:tc>
          <w:tcPr>
            <w:tcW w:w="787" w:type="dxa"/>
            <w:shd w:val="clear" w:color="FFFFFF" w:fill="FFFFFF"/>
            <w:noWrap/>
            <w:vAlign w:val="center"/>
            <w:hideMark/>
          </w:tcPr>
          <w:p w14:paraId="27621FB2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M</w:t>
            </w:r>
          </w:p>
        </w:tc>
        <w:tc>
          <w:tcPr>
            <w:tcW w:w="1126" w:type="dxa"/>
            <w:shd w:val="clear" w:color="FFFFFF" w:fill="FFFFFF"/>
            <w:noWrap/>
            <w:vAlign w:val="center"/>
            <w:hideMark/>
          </w:tcPr>
          <w:p w14:paraId="7A66BBCA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1 000,00</w:t>
            </w:r>
          </w:p>
        </w:tc>
        <w:tc>
          <w:tcPr>
            <w:tcW w:w="1353" w:type="dxa"/>
            <w:shd w:val="clear" w:color="FFFFFF" w:fill="FFFFFF"/>
            <w:noWrap/>
            <w:vAlign w:val="center"/>
            <w:hideMark/>
          </w:tcPr>
          <w:p w14:paraId="523F2333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11" w:type="dxa"/>
            <w:shd w:val="clear" w:color="FFFFFF" w:fill="FFFFFF"/>
            <w:noWrap/>
            <w:vAlign w:val="center"/>
            <w:hideMark/>
          </w:tcPr>
          <w:p w14:paraId="5B364E3E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12" w:type="dxa"/>
            <w:shd w:val="clear" w:color="FFFFFF" w:fill="FFFFFF"/>
            <w:noWrap/>
            <w:vAlign w:val="center"/>
            <w:hideMark/>
          </w:tcPr>
          <w:p w14:paraId="4D647DE2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46" w:type="dxa"/>
            <w:shd w:val="clear" w:color="FFFFFF" w:fill="FFFFFF"/>
            <w:noWrap/>
            <w:vAlign w:val="center"/>
            <w:hideMark/>
          </w:tcPr>
          <w:p w14:paraId="233E2D61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73" w:type="dxa"/>
            <w:shd w:val="clear" w:color="FFFFFF" w:fill="FFFFFF"/>
            <w:noWrap/>
            <w:vAlign w:val="center"/>
            <w:hideMark/>
          </w:tcPr>
          <w:p w14:paraId="235FB9C2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4E2859" w:rsidRPr="004E2859" w14:paraId="7B3BC9D4" w14:textId="77777777" w:rsidTr="004E2859">
        <w:trPr>
          <w:gridAfter w:val="1"/>
          <w:wAfter w:w="12" w:type="dxa"/>
          <w:trHeight w:val="393"/>
        </w:trPr>
        <w:tc>
          <w:tcPr>
            <w:tcW w:w="388" w:type="dxa"/>
            <w:shd w:val="clear" w:color="FFFFFF" w:fill="FFFFFF"/>
            <w:noWrap/>
            <w:vAlign w:val="center"/>
            <w:hideMark/>
          </w:tcPr>
          <w:p w14:paraId="263F29F8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842" w:type="dxa"/>
            <w:shd w:val="clear" w:color="FFFFFF" w:fill="FFFFFF"/>
            <w:noWrap/>
            <w:vAlign w:val="center"/>
            <w:hideMark/>
          </w:tcPr>
          <w:p w14:paraId="6039D1B4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 9</w:t>
            </w:r>
          </w:p>
        </w:tc>
        <w:tc>
          <w:tcPr>
            <w:tcW w:w="1440" w:type="dxa"/>
            <w:shd w:val="clear" w:color="FFFFFF" w:fill="FFFFFF"/>
            <w:noWrap/>
            <w:vAlign w:val="center"/>
            <w:hideMark/>
          </w:tcPr>
          <w:p w14:paraId="252ED297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REM SZLZN</w:t>
            </w:r>
          </w:p>
        </w:tc>
        <w:tc>
          <w:tcPr>
            <w:tcW w:w="3738" w:type="dxa"/>
            <w:shd w:val="clear" w:color="FFFFFF" w:fill="FFFFFF"/>
            <w:vAlign w:val="center"/>
            <w:hideMark/>
          </w:tcPr>
          <w:p w14:paraId="1051A96D" w14:textId="77777777" w:rsidR="004E2859" w:rsidRPr="004E2859" w:rsidRDefault="004E2859" w:rsidP="004E285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Naprawa szlaku operacyjnego w warunkach nizinnych</w:t>
            </w:r>
          </w:p>
        </w:tc>
        <w:tc>
          <w:tcPr>
            <w:tcW w:w="787" w:type="dxa"/>
            <w:shd w:val="clear" w:color="FFFFFF" w:fill="FFFFFF"/>
            <w:noWrap/>
            <w:vAlign w:val="center"/>
            <w:hideMark/>
          </w:tcPr>
          <w:p w14:paraId="27DD616A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M</w:t>
            </w:r>
          </w:p>
        </w:tc>
        <w:tc>
          <w:tcPr>
            <w:tcW w:w="1126" w:type="dxa"/>
            <w:shd w:val="clear" w:color="FFFFFF" w:fill="FFFFFF"/>
            <w:noWrap/>
            <w:vAlign w:val="center"/>
            <w:hideMark/>
          </w:tcPr>
          <w:p w14:paraId="72EED66D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1 000,00</w:t>
            </w:r>
          </w:p>
        </w:tc>
        <w:tc>
          <w:tcPr>
            <w:tcW w:w="1353" w:type="dxa"/>
            <w:shd w:val="clear" w:color="FFFFFF" w:fill="FFFFFF"/>
            <w:noWrap/>
            <w:vAlign w:val="center"/>
            <w:hideMark/>
          </w:tcPr>
          <w:p w14:paraId="4FA51945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11" w:type="dxa"/>
            <w:shd w:val="clear" w:color="FFFFFF" w:fill="FFFFFF"/>
            <w:noWrap/>
            <w:vAlign w:val="center"/>
            <w:hideMark/>
          </w:tcPr>
          <w:p w14:paraId="0BC747B5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12" w:type="dxa"/>
            <w:shd w:val="clear" w:color="FFFFFF" w:fill="FFFFFF"/>
            <w:noWrap/>
            <w:vAlign w:val="center"/>
            <w:hideMark/>
          </w:tcPr>
          <w:p w14:paraId="7716A3D9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46" w:type="dxa"/>
            <w:shd w:val="clear" w:color="FFFFFF" w:fill="FFFFFF"/>
            <w:noWrap/>
            <w:vAlign w:val="center"/>
            <w:hideMark/>
          </w:tcPr>
          <w:p w14:paraId="3A98A568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73" w:type="dxa"/>
            <w:shd w:val="clear" w:color="FFFFFF" w:fill="FFFFFF"/>
            <w:noWrap/>
            <w:vAlign w:val="center"/>
            <w:hideMark/>
          </w:tcPr>
          <w:p w14:paraId="0D0E5E13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4E2859" w:rsidRPr="004E2859" w14:paraId="34851498" w14:textId="77777777" w:rsidTr="004E2859">
        <w:trPr>
          <w:gridAfter w:val="1"/>
          <w:wAfter w:w="12" w:type="dxa"/>
          <w:trHeight w:val="575"/>
        </w:trPr>
        <w:tc>
          <w:tcPr>
            <w:tcW w:w="388" w:type="dxa"/>
            <w:shd w:val="clear" w:color="FFFFFF" w:fill="FFFFFF"/>
            <w:noWrap/>
            <w:vAlign w:val="center"/>
            <w:hideMark/>
          </w:tcPr>
          <w:p w14:paraId="3FBABC6E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11</w:t>
            </w:r>
          </w:p>
        </w:tc>
        <w:tc>
          <w:tcPr>
            <w:tcW w:w="842" w:type="dxa"/>
            <w:shd w:val="clear" w:color="FFFFFF" w:fill="FFFFFF"/>
            <w:noWrap/>
            <w:vAlign w:val="center"/>
            <w:hideMark/>
          </w:tcPr>
          <w:p w14:paraId="79DBAFE2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14</w:t>
            </w:r>
          </w:p>
        </w:tc>
        <w:tc>
          <w:tcPr>
            <w:tcW w:w="1440" w:type="dxa"/>
            <w:shd w:val="clear" w:color="FFFFFF" w:fill="FFFFFF"/>
            <w:noWrap/>
            <w:vAlign w:val="center"/>
            <w:hideMark/>
          </w:tcPr>
          <w:p w14:paraId="7BF76ED4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ROZDR-PP</w:t>
            </w:r>
          </w:p>
        </w:tc>
        <w:tc>
          <w:tcPr>
            <w:tcW w:w="3738" w:type="dxa"/>
            <w:shd w:val="clear" w:color="FFFFFF" w:fill="FFFFFF"/>
            <w:vAlign w:val="center"/>
            <w:hideMark/>
          </w:tcPr>
          <w:p w14:paraId="5E63B36D" w14:textId="77777777" w:rsidR="004E2859" w:rsidRPr="004E2859" w:rsidRDefault="004E2859" w:rsidP="004E285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Rozdrabnianie pozostałości drzewnych na całej powierzchni bez mieszania z glebą</w:t>
            </w:r>
          </w:p>
        </w:tc>
        <w:tc>
          <w:tcPr>
            <w:tcW w:w="787" w:type="dxa"/>
            <w:shd w:val="clear" w:color="FFFFFF" w:fill="FFFFFF"/>
            <w:noWrap/>
            <w:vAlign w:val="center"/>
            <w:hideMark/>
          </w:tcPr>
          <w:p w14:paraId="31E7328B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1126" w:type="dxa"/>
            <w:shd w:val="clear" w:color="FFFFFF" w:fill="FFFFFF"/>
            <w:noWrap/>
            <w:vAlign w:val="center"/>
            <w:hideMark/>
          </w:tcPr>
          <w:p w14:paraId="0D8ABF16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11,44</w:t>
            </w:r>
          </w:p>
        </w:tc>
        <w:tc>
          <w:tcPr>
            <w:tcW w:w="1353" w:type="dxa"/>
            <w:shd w:val="clear" w:color="FFFFFF" w:fill="FFFFFF"/>
            <w:noWrap/>
            <w:vAlign w:val="center"/>
            <w:hideMark/>
          </w:tcPr>
          <w:p w14:paraId="1ED17880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11" w:type="dxa"/>
            <w:shd w:val="clear" w:color="FFFFFF" w:fill="FFFFFF"/>
            <w:noWrap/>
            <w:vAlign w:val="center"/>
            <w:hideMark/>
          </w:tcPr>
          <w:p w14:paraId="6508813E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12" w:type="dxa"/>
            <w:shd w:val="clear" w:color="FFFFFF" w:fill="FFFFFF"/>
            <w:noWrap/>
            <w:vAlign w:val="center"/>
            <w:hideMark/>
          </w:tcPr>
          <w:p w14:paraId="125310F3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46" w:type="dxa"/>
            <w:shd w:val="clear" w:color="FFFFFF" w:fill="FFFFFF"/>
            <w:noWrap/>
            <w:vAlign w:val="center"/>
            <w:hideMark/>
          </w:tcPr>
          <w:p w14:paraId="17BE038F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73" w:type="dxa"/>
            <w:shd w:val="clear" w:color="FFFFFF" w:fill="FFFFFF"/>
            <w:noWrap/>
            <w:vAlign w:val="center"/>
            <w:hideMark/>
          </w:tcPr>
          <w:p w14:paraId="6F9B5126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4E2859" w:rsidRPr="004E2859" w14:paraId="05CDBD99" w14:textId="77777777" w:rsidTr="004E2859">
        <w:trPr>
          <w:gridAfter w:val="1"/>
          <w:wAfter w:w="12" w:type="dxa"/>
          <w:trHeight w:val="771"/>
        </w:trPr>
        <w:tc>
          <w:tcPr>
            <w:tcW w:w="388" w:type="dxa"/>
            <w:shd w:val="clear" w:color="FFFFFF" w:fill="FFFFFF"/>
            <w:noWrap/>
            <w:vAlign w:val="center"/>
            <w:hideMark/>
          </w:tcPr>
          <w:p w14:paraId="7073D35F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12</w:t>
            </w:r>
          </w:p>
        </w:tc>
        <w:tc>
          <w:tcPr>
            <w:tcW w:w="842" w:type="dxa"/>
            <w:shd w:val="clear" w:color="FFFFFF" w:fill="FFFFFF"/>
            <w:noWrap/>
            <w:vAlign w:val="center"/>
            <w:hideMark/>
          </w:tcPr>
          <w:p w14:paraId="2680E0A5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15</w:t>
            </w:r>
          </w:p>
        </w:tc>
        <w:tc>
          <w:tcPr>
            <w:tcW w:w="1440" w:type="dxa"/>
            <w:shd w:val="clear" w:color="FFFFFF" w:fill="FFFFFF"/>
            <w:noWrap/>
            <w:vAlign w:val="center"/>
            <w:hideMark/>
          </w:tcPr>
          <w:p w14:paraId="3936DA9B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ROZDR-PDR</w:t>
            </w:r>
          </w:p>
        </w:tc>
        <w:tc>
          <w:tcPr>
            <w:tcW w:w="3738" w:type="dxa"/>
            <w:shd w:val="clear" w:color="FFFFFF" w:fill="FFFFFF"/>
            <w:vAlign w:val="center"/>
            <w:hideMark/>
          </w:tcPr>
          <w:p w14:paraId="086D3CC9" w14:textId="77777777" w:rsidR="004E2859" w:rsidRPr="004E2859" w:rsidRDefault="004E2859" w:rsidP="004E285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Rozdrabnianie pozostałości drzewnych na całej powierzchni bez mieszania z glebą na powierzchniach z wyrobioną drobnicą</w:t>
            </w:r>
          </w:p>
        </w:tc>
        <w:tc>
          <w:tcPr>
            <w:tcW w:w="787" w:type="dxa"/>
            <w:shd w:val="clear" w:color="FFFFFF" w:fill="FFFFFF"/>
            <w:noWrap/>
            <w:vAlign w:val="center"/>
            <w:hideMark/>
          </w:tcPr>
          <w:p w14:paraId="61C1A1A4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1126" w:type="dxa"/>
            <w:shd w:val="clear" w:color="FFFFFF" w:fill="FFFFFF"/>
            <w:noWrap/>
            <w:vAlign w:val="center"/>
            <w:hideMark/>
          </w:tcPr>
          <w:p w14:paraId="5C62FA60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1,25</w:t>
            </w:r>
          </w:p>
        </w:tc>
        <w:tc>
          <w:tcPr>
            <w:tcW w:w="1353" w:type="dxa"/>
            <w:shd w:val="clear" w:color="FFFFFF" w:fill="FFFFFF"/>
            <w:noWrap/>
            <w:vAlign w:val="center"/>
            <w:hideMark/>
          </w:tcPr>
          <w:p w14:paraId="5C2C20FF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11" w:type="dxa"/>
            <w:shd w:val="clear" w:color="FFFFFF" w:fill="FFFFFF"/>
            <w:noWrap/>
            <w:vAlign w:val="center"/>
            <w:hideMark/>
          </w:tcPr>
          <w:p w14:paraId="23FAB499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12" w:type="dxa"/>
            <w:shd w:val="clear" w:color="FFFFFF" w:fill="FFFFFF"/>
            <w:noWrap/>
            <w:vAlign w:val="center"/>
            <w:hideMark/>
          </w:tcPr>
          <w:p w14:paraId="63EF22E1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46" w:type="dxa"/>
            <w:shd w:val="clear" w:color="FFFFFF" w:fill="FFFFFF"/>
            <w:noWrap/>
            <w:vAlign w:val="center"/>
            <w:hideMark/>
          </w:tcPr>
          <w:p w14:paraId="6819EEA6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73" w:type="dxa"/>
            <w:shd w:val="clear" w:color="FFFFFF" w:fill="FFFFFF"/>
            <w:noWrap/>
            <w:vAlign w:val="center"/>
            <w:hideMark/>
          </w:tcPr>
          <w:p w14:paraId="45E53923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4E2859" w:rsidRPr="004E2859" w14:paraId="46B7E20A" w14:textId="77777777" w:rsidTr="004E2859">
        <w:trPr>
          <w:gridAfter w:val="1"/>
          <w:wAfter w:w="12" w:type="dxa"/>
          <w:trHeight w:val="771"/>
        </w:trPr>
        <w:tc>
          <w:tcPr>
            <w:tcW w:w="388" w:type="dxa"/>
            <w:shd w:val="clear" w:color="FFFFFF" w:fill="FFFFFF"/>
            <w:noWrap/>
            <w:vAlign w:val="center"/>
            <w:hideMark/>
          </w:tcPr>
          <w:p w14:paraId="40EF4DCE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13</w:t>
            </w:r>
          </w:p>
        </w:tc>
        <w:tc>
          <w:tcPr>
            <w:tcW w:w="842" w:type="dxa"/>
            <w:shd w:val="clear" w:color="FFFFFF" w:fill="FFFFFF"/>
            <w:noWrap/>
            <w:vAlign w:val="center"/>
            <w:hideMark/>
          </w:tcPr>
          <w:p w14:paraId="3788ACA8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21</w:t>
            </w:r>
          </w:p>
        </w:tc>
        <w:tc>
          <w:tcPr>
            <w:tcW w:w="1440" w:type="dxa"/>
            <w:shd w:val="clear" w:color="FFFFFF" w:fill="FFFFFF"/>
            <w:noWrap/>
            <w:vAlign w:val="center"/>
            <w:hideMark/>
          </w:tcPr>
          <w:p w14:paraId="11547430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WPOD-BN</w:t>
            </w:r>
          </w:p>
        </w:tc>
        <w:tc>
          <w:tcPr>
            <w:tcW w:w="3738" w:type="dxa"/>
            <w:shd w:val="clear" w:color="FFFFFF" w:fill="FFFFFF"/>
            <w:vAlign w:val="center"/>
            <w:hideMark/>
          </w:tcPr>
          <w:p w14:paraId="6FFA1007" w14:textId="77777777" w:rsidR="004E2859" w:rsidRPr="004E2859" w:rsidRDefault="004E2859" w:rsidP="004E285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Wycinanie podszytów i podrostów w cięciach rębnych z pozostawieniem na powierzchni, bez znoszenia i układania w stosy (teren równy lub falisty)</w:t>
            </w:r>
          </w:p>
        </w:tc>
        <w:tc>
          <w:tcPr>
            <w:tcW w:w="787" w:type="dxa"/>
            <w:shd w:val="clear" w:color="FFFFFF" w:fill="FFFFFF"/>
            <w:noWrap/>
            <w:vAlign w:val="center"/>
            <w:hideMark/>
          </w:tcPr>
          <w:p w14:paraId="6745DE64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1126" w:type="dxa"/>
            <w:shd w:val="clear" w:color="FFFFFF" w:fill="FFFFFF"/>
            <w:noWrap/>
            <w:vAlign w:val="center"/>
            <w:hideMark/>
          </w:tcPr>
          <w:p w14:paraId="7E719A49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2,08</w:t>
            </w:r>
          </w:p>
        </w:tc>
        <w:tc>
          <w:tcPr>
            <w:tcW w:w="1353" w:type="dxa"/>
            <w:shd w:val="clear" w:color="FFFFFF" w:fill="FFFFFF"/>
            <w:noWrap/>
            <w:vAlign w:val="center"/>
            <w:hideMark/>
          </w:tcPr>
          <w:p w14:paraId="6738DB4D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11" w:type="dxa"/>
            <w:shd w:val="clear" w:color="FFFFFF" w:fill="FFFFFF"/>
            <w:noWrap/>
            <w:vAlign w:val="center"/>
            <w:hideMark/>
          </w:tcPr>
          <w:p w14:paraId="0B4211B0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12" w:type="dxa"/>
            <w:shd w:val="clear" w:color="FFFFFF" w:fill="FFFFFF"/>
            <w:noWrap/>
            <w:vAlign w:val="center"/>
            <w:hideMark/>
          </w:tcPr>
          <w:p w14:paraId="00AD31F5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46" w:type="dxa"/>
            <w:shd w:val="clear" w:color="FFFFFF" w:fill="FFFFFF"/>
            <w:noWrap/>
            <w:vAlign w:val="center"/>
            <w:hideMark/>
          </w:tcPr>
          <w:p w14:paraId="0F622D25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73" w:type="dxa"/>
            <w:shd w:val="clear" w:color="FFFFFF" w:fill="FFFFFF"/>
            <w:noWrap/>
            <w:vAlign w:val="center"/>
            <w:hideMark/>
          </w:tcPr>
          <w:p w14:paraId="446A8D34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4E2859" w:rsidRPr="004E2859" w14:paraId="65582A5F" w14:textId="77777777" w:rsidTr="004E2859">
        <w:trPr>
          <w:gridAfter w:val="1"/>
          <w:wAfter w:w="12" w:type="dxa"/>
          <w:trHeight w:val="393"/>
        </w:trPr>
        <w:tc>
          <w:tcPr>
            <w:tcW w:w="388" w:type="dxa"/>
            <w:shd w:val="clear" w:color="FFFFFF" w:fill="FFFFFF"/>
            <w:noWrap/>
            <w:vAlign w:val="center"/>
            <w:hideMark/>
          </w:tcPr>
          <w:p w14:paraId="17676936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14</w:t>
            </w:r>
          </w:p>
        </w:tc>
        <w:tc>
          <w:tcPr>
            <w:tcW w:w="842" w:type="dxa"/>
            <w:shd w:val="clear" w:color="FFFFFF" w:fill="FFFFFF"/>
            <w:noWrap/>
            <w:vAlign w:val="center"/>
            <w:hideMark/>
          </w:tcPr>
          <w:p w14:paraId="753BEC58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52</w:t>
            </w:r>
          </w:p>
        </w:tc>
        <w:tc>
          <w:tcPr>
            <w:tcW w:w="1440" w:type="dxa"/>
            <w:shd w:val="clear" w:color="FFFFFF" w:fill="FFFFFF"/>
            <w:noWrap/>
            <w:vAlign w:val="center"/>
            <w:hideMark/>
          </w:tcPr>
          <w:p w14:paraId="16E6E0DC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WYK-TAL40</w:t>
            </w:r>
          </w:p>
        </w:tc>
        <w:tc>
          <w:tcPr>
            <w:tcW w:w="3738" w:type="dxa"/>
            <w:shd w:val="clear" w:color="FFFFFF" w:fill="FFFFFF"/>
            <w:vAlign w:val="center"/>
            <w:hideMark/>
          </w:tcPr>
          <w:p w14:paraId="324D1930" w14:textId="77777777" w:rsidR="004E2859" w:rsidRPr="004E2859" w:rsidRDefault="004E2859" w:rsidP="004E285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Zdarcie pokrywy na talerzach 40 cm x 40 cm</w:t>
            </w:r>
          </w:p>
        </w:tc>
        <w:tc>
          <w:tcPr>
            <w:tcW w:w="787" w:type="dxa"/>
            <w:shd w:val="clear" w:color="FFFFFF" w:fill="FFFFFF"/>
            <w:noWrap/>
            <w:vAlign w:val="center"/>
            <w:hideMark/>
          </w:tcPr>
          <w:p w14:paraId="52CC01EE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TSZT</w:t>
            </w:r>
          </w:p>
        </w:tc>
        <w:tc>
          <w:tcPr>
            <w:tcW w:w="1126" w:type="dxa"/>
            <w:shd w:val="clear" w:color="FFFFFF" w:fill="FFFFFF"/>
            <w:noWrap/>
            <w:vAlign w:val="center"/>
            <w:hideMark/>
          </w:tcPr>
          <w:p w14:paraId="7772E9D7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23,14</w:t>
            </w:r>
          </w:p>
        </w:tc>
        <w:tc>
          <w:tcPr>
            <w:tcW w:w="1353" w:type="dxa"/>
            <w:shd w:val="clear" w:color="FFFFFF" w:fill="FFFFFF"/>
            <w:noWrap/>
            <w:vAlign w:val="center"/>
            <w:hideMark/>
          </w:tcPr>
          <w:p w14:paraId="0E81C9E8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11" w:type="dxa"/>
            <w:shd w:val="clear" w:color="FFFFFF" w:fill="FFFFFF"/>
            <w:noWrap/>
            <w:vAlign w:val="center"/>
            <w:hideMark/>
          </w:tcPr>
          <w:p w14:paraId="242B72DE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12" w:type="dxa"/>
            <w:shd w:val="clear" w:color="FFFFFF" w:fill="FFFFFF"/>
            <w:noWrap/>
            <w:vAlign w:val="center"/>
            <w:hideMark/>
          </w:tcPr>
          <w:p w14:paraId="31E28138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46" w:type="dxa"/>
            <w:shd w:val="clear" w:color="FFFFFF" w:fill="FFFFFF"/>
            <w:noWrap/>
            <w:vAlign w:val="center"/>
            <w:hideMark/>
          </w:tcPr>
          <w:p w14:paraId="598421A0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73" w:type="dxa"/>
            <w:shd w:val="clear" w:color="FFFFFF" w:fill="FFFFFF"/>
            <w:noWrap/>
            <w:vAlign w:val="center"/>
            <w:hideMark/>
          </w:tcPr>
          <w:p w14:paraId="3D0AE0A0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4E2859" w:rsidRPr="004E2859" w14:paraId="1997A701" w14:textId="77777777" w:rsidTr="004E2859">
        <w:trPr>
          <w:gridAfter w:val="1"/>
          <w:wAfter w:w="12" w:type="dxa"/>
          <w:trHeight w:val="393"/>
        </w:trPr>
        <w:tc>
          <w:tcPr>
            <w:tcW w:w="388" w:type="dxa"/>
            <w:shd w:val="clear" w:color="FFFFFF" w:fill="FFFFFF"/>
            <w:noWrap/>
            <w:vAlign w:val="center"/>
            <w:hideMark/>
          </w:tcPr>
          <w:p w14:paraId="025E6CF6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15</w:t>
            </w:r>
          </w:p>
        </w:tc>
        <w:tc>
          <w:tcPr>
            <w:tcW w:w="842" w:type="dxa"/>
            <w:shd w:val="clear" w:color="FFFFFF" w:fill="FFFFFF"/>
            <w:noWrap/>
            <w:vAlign w:val="center"/>
            <w:hideMark/>
          </w:tcPr>
          <w:p w14:paraId="7B86C2CD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62</w:t>
            </w:r>
          </w:p>
        </w:tc>
        <w:tc>
          <w:tcPr>
            <w:tcW w:w="1440" w:type="dxa"/>
            <w:shd w:val="clear" w:color="FFFFFF" w:fill="FFFFFF"/>
            <w:noWrap/>
            <w:vAlign w:val="center"/>
            <w:hideMark/>
          </w:tcPr>
          <w:p w14:paraId="7BEC1D78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WYK-PLWY</w:t>
            </w:r>
          </w:p>
        </w:tc>
        <w:tc>
          <w:tcPr>
            <w:tcW w:w="3738" w:type="dxa"/>
            <w:shd w:val="clear" w:color="FFFFFF" w:fill="FFFFFF"/>
            <w:vAlign w:val="center"/>
            <w:hideMark/>
          </w:tcPr>
          <w:p w14:paraId="2C338433" w14:textId="77777777" w:rsidR="004E2859" w:rsidRPr="004E2859" w:rsidRDefault="004E2859" w:rsidP="004E285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Wykonanie placówek wywyższonych</w:t>
            </w:r>
          </w:p>
        </w:tc>
        <w:tc>
          <w:tcPr>
            <w:tcW w:w="787" w:type="dxa"/>
            <w:shd w:val="clear" w:color="FFFFFF" w:fill="FFFFFF"/>
            <w:noWrap/>
            <w:vAlign w:val="center"/>
            <w:hideMark/>
          </w:tcPr>
          <w:p w14:paraId="4F6358E4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TSZT</w:t>
            </w:r>
          </w:p>
        </w:tc>
        <w:tc>
          <w:tcPr>
            <w:tcW w:w="1126" w:type="dxa"/>
            <w:shd w:val="clear" w:color="FFFFFF" w:fill="FFFFFF"/>
            <w:noWrap/>
            <w:vAlign w:val="center"/>
            <w:hideMark/>
          </w:tcPr>
          <w:p w14:paraId="3155FDCB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1,65</w:t>
            </w:r>
          </w:p>
        </w:tc>
        <w:tc>
          <w:tcPr>
            <w:tcW w:w="1353" w:type="dxa"/>
            <w:shd w:val="clear" w:color="FFFFFF" w:fill="FFFFFF"/>
            <w:noWrap/>
            <w:vAlign w:val="center"/>
            <w:hideMark/>
          </w:tcPr>
          <w:p w14:paraId="4AF61BDA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11" w:type="dxa"/>
            <w:shd w:val="clear" w:color="FFFFFF" w:fill="FFFFFF"/>
            <w:noWrap/>
            <w:vAlign w:val="center"/>
            <w:hideMark/>
          </w:tcPr>
          <w:p w14:paraId="5E97627E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12" w:type="dxa"/>
            <w:shd w:val="clear" w:color="FFFFFF" w:fill="FFFFFF"/>
            <w:noWrap/>
            <w:vAlign w:val="center"/>
            <w:hideMark/>
          </w:tcPr>
          <w:p w14:paraId="70AA75FB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46" w:type="dxa"/>
            <w:shd w:val="clear" w:color="FFFFFF" w:fill="FFFFFF"/>
            <w:noWrap/>
            <w:vAlign w:val="center"/>
            <w:hideMark/>
          </w:tcPr>
          <w:p w14:paraId="567D01D6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73" w:type="dxa"/>
            <w:shd w:val="clear" w:color="FFFFFF" w:fill="FFFFFF"/>
            <w:noWrap/>
            <w:vAlign w:val="center"/>
            <w:hideMark/>
          </w:tcPr>
          <w:p w14:paraId="14BC5F10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4E2859" w:rsidRPr="004E2859" w14:paraId="1F584C8E" w14:textId="77777777" w:rsidTr="004E2859">
        <w:trPr>
          <w:gridAfter w:val="1"/>
          <w:wAfter w:w="12" w:type="dxa"/>
          <w:trHeight w:val="393"/>
        </w:trPr>
        <w:tc>
          <w:tcPr>
            <w:tcW w:w="388" w:type="dxa"/>
            <w:shd w:val="clear" w:color="FFFFFF" w:fill="FFFFFF"/>
            <w:noWrap/>
            <w:vAlign w:val="center"/>
            <w:hideMark/>
          </w:tcPr>
          <w:p w14:paraId="69EEA20F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</w:t>
            </w:r>
          </w:p>
        </w:tc>
        <w:tc>
          <w:tcPr>
            <w:tcW w:w="842" w:type="dxa"/>
            <w:shd w:val="clear" w:color="FFFFFF" w:fill="FFFFFF"/>
            <w:noWrap/>
            <w:vAlign w:val="center"/>
            <w:hideMark/>
          </w:tcPr>
          <w:p w14:paraId="02CC0B58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75</w:t>
            </w:r>
          </w:p>
        </w:tc>
        <w:tc>
          <w:tcPr>
            <w:tcW w:w="1440" w:type="dxa"/>
            <w:shd w:val="clear" w:color="FFFFFF" w:fill="FFFFFF"/>
            <w:noWrap/>
            <w:vAlign w:val="center"/>
            <w:hideMark/>
          </w:tcPr>
          <w:p w14:paraId="68DBE60A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WYK-FRECZ</w:t>
            </w:r>
          </w:p>
        </w:tc>
        <w:tc>
          <w:tcPr>
            <w:tcW w:w="3738" w:type="dxa"/>
            <w:shd w:val="clear" w:color="FFFFFF" w:fill="FFFFFF"/>
            <w:vAlign w:val="center"/>
            <w:hideMark/>
          </w:tcPr>
          <w:p w14:paraId="5714FAE1" w14:textId="77777777" w:rsidR="004E2859" w:rsidRPr="004E2859" w:rsidRDefault="004E2859" w:rsidP="004E285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Przygotowanie gleby frezem w pasy</w:t>
            </w:r>
          </w:p>
        </w:tc>
        <w:tc>
          <w:tcPr>
            <w:tcW w:w="787" w:type="dxa"/>
            <w:shd w:val="clear" w:color="FFFFFF" w:fill="FFFFFF"/>
            <w:noWrap/>
            <w:vAlign w:val="center"/>
            <w:hideMark/>
          </w:tcPr>
          <w:p w14:paraId="5AE97423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KMTR</w:t>
            </w:r>
          </w:p>
        </w:tc>
        <w:tc>
          <w:tcPr>
            <w:tcW w:w="1126" w:type="dxa"/>
            <w:shd w:val="clear" w:color="FFFFFF" w:fill="FFFFFF"/>
            <w:noWrap/>
            <w:vAlign w:val="center"/>
            <w:hideMark/>
          </w:tcPr>
          <w:p w14:paraId="491939DB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32,98</w:t>
            </w:r>
          </w:p>
        </w:tc>
        <w:tc>
          <w:tcPr>
            <w:tcW w:w="1353" w:type="dxa"/>
            <w:shd w:val="clear" w:color="FFFFFF" w:fill="FFFFFF"/>
            <w:noWrap/>
            <w:vAlign w:val="center"/>
            <w:hideMark/>
          </w:tcPr>
          <w:p w14:paraId="67CD69E9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11" w:type="dxa"/>
            <w:shd w:val="clear" w:color="FFFFFF" w:fill="FFFFFF"/>
            <w:noWrap/>
            <w:vAlign w:val="center"/>
            <w:hideMark/>
          </w:tcPr>
          <w:p w14:paraId="4E650A4D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12" w:type="dxa"/>
            <w:shd w:val="clear" w:color="FFFFFF" w:fill="FFFFFF"/>
            <w:noWrap/>
            <w:vAlign w:val="center"/>
            <w:hideMark/>
          </w:tcPr>
          <w:p w14:paraId="15491314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46" w:type="dxa"/>
            <w:shd w:val="clear" w:color="FFFFFF" w:fill="FFFFFF"/>
            <w:noWrap/>
            <w:vAlign w:val="center"/>
            <w:hideMark/>
          </w:tcPr>
          <w:p w14:paraId="2F6D9758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73" w:type="dxa"/>
            <w:shd w:val="clear" w:color="FFFFFF" w:fill="FFFFFF"/>
            <w:noWrap/>
            <w:vAlign w:val="center"/>
            <w:hideMark/>
          </w:tcPr>
          <w:p w14:paraId="1A53E3D6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4E2859" w:rsidRPr="004E2859" w14:paraId="5217592A" w14:textId="77777777" w:rsidTr="004E2859">
        <w:trPr>
          <w:gridAfter w:val="1"/>
          <w:wAfter w:w="12" w:type="dxa"/>
          <w:trHeight w:val="393"/>
        </w:trPr>
        <w:tc>
          <w:tcPr>
            <w:tcW w:w="388" w:type="dxa"/>
            <w:shd w:val="clear" w:color="FFFFFF" w:fill="FFFFFF"/>
            <w:noWrap/>
            <w:vAlign w:val="center"/>
            <w:hideMark/>
          </w:tcPr>
          <w:p w14:paraId="197DA5D3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17</w:t>
            </w:r>
          </w:p>
        </w:tc>
        <w:tc>
          <w:tcPr>
            <w:tcW w:w="842" w:type="dxa"/>
            <w:shd w:val="clear" w:color="FFFFFF" w:fill="FFFFFF"/>
            <w:noWrap/>
            <w:vAlign w:val="center"/>
            <w:hideMark/>
          </w:tcPr>
          <w:p w14:paraId="044F5903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80</w:t>
            </w:r>
          </w:p>
        </w:tc>
        <w:tc>
          <w:tcPr>
            <w:tcW w:w="1440" w:type="dxa"/>
            <w:shd w:val="clear" w:color="FFFFFF" w:fill="FFFFFF"/>
            <w:noWrap/>
            <w:vAlign w:val="center"/>
            <w:hideMark/>
          </w:tcPr>
          <w:p w14:paraId="731674E5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WYK WAŁK</w:t>
            </w:r>
          </w:p>
        </w:tc>
        <w:tc>
          <w:tcPr>
            <w:tcW w:w="3738" w:type="dxa"/>
            <w:shd w:val="clear" w:color="FFFFFF" w:fill="FFFFFF"/>
            <w:vAlign w:val="center"/>
            <w:hideMark/>
          </w:tcPr>
          <w:p w14:paraId="3F8F66DC" w14:textId="77777777" w:rsidR="004E2859" w:rsidRPr="004E2859" w:rsidRDefault="004E2859" w:rsidP="004E285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Przygotowanie gleby pługofrezarką</w:t>
            </w:r>
          </w:p>
        </w:tc>
        <w:tc>
          <w:tcPr>
            <w:tcW w:w="787" w:type="dxa"/>
            <w:shd w:val="clear" w:color="FFFFFF" w:fill="FFFFFF"/>
            <w:noWrap/>
            <w:vAlign w:val="center"/>
            <w:hideMark/>
          </w:tcPr>
          <w:p w14:paraId="7B69CE86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KMTR</w:t>
            </w:r>
          </w:p>
        </w:tc>
        <w:tc>
          <w:tcPr>
            <w:tcW w:w="1126" w:type="dxa"/>
            <w:shd w:val="clear" w:color="FFFFFF" w:fill="FFFFFF"/>
            <w:noWrap/>
            <w:vAlign w:val="center"/>
            <w:hideMark/>
          </w:tcPr>
          <w:p w14:paraId="2524EB42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25,50</w:t>
            </w:r>
          </w:p>
        </w:tc>
        <w:tc>
          <w:tcPr>
            <w:tcW w:w="1353" w:type="dxa"/>
            <w:shd w:val="clear" w:color="FFFFFF" w:fill="FFFFFF"/>
            <w:noWrap/>
            <w:vAlign w:val="center"/>
            <w:hideMark/>
          </w:tcPr>
          <w:p w14:paraId="14621121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11" w:type="dxa"/>
            <w:shd w:val="clear" w:color="FFFFFF" w:fill="FFFFFF"/>
            <w:noWrap/>
            <w:vAlign w:val="center"/>
            <w:hideMark/>
          </w:tcPr>
          <w:p w14:paraId="1137E3C7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12" w:type="dxa"/>
            <w:shd w:val="clear" w:color="FFFFFF" w:fill="FFFFFF"/>
            <w:noWrap/>
            <w:vAlign w:val="center"/>
            <w:hideMark/>
          </w:tcPr>
          <w:p w14:paraId="2829F308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46" w:type="dxa"/>
            <w:shd w:val="clear" w:color="FFFFFF" w:fill="FFFFFF"/>
            <w:noWrap/>
            <w:vAlign w:val="center"/>
            <w:hideMark/>
          </w:tcPr>
          <w:p w14:paraId="6C5D340C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73" w:type="dxa"/>
            <w:shd w:val="clear" w:color="FFFFFF" w:fill="FFFFFF"/>
            <w:noWrap/>
            <w:vAlign w:val="center"/>
            <w:hideMark/>
          </w:tcPr>
          <w:p w14:paraId="4EA2AEC3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4E2859" w:rsidRPr="004E2859" w14:paraId="66805A8C" w14:textId="77777777" w:rsidTr="004E2859">
        <w:trPr>
          <w:gridAfter w:val="1"/>
          <w:wAfter w:w="12" w:type="dxa"/>
          <w:trHeight w:val="393"/>
        </w:trPr>
        <w:tc>
          <w:tcPr>
            <w:tcW w:w="388" w:type="dxa"/>
            <w:shd w:val="clear" w:color="FFFFFF" w:fill="FFFFFF"/>
            <w:noWrap/>
            <w:vAlign w:val="center"/>
            <w:hideMark/>
          </w:tcPr>
          <w:p w14:paraId="64C4706E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18</w:t>
            </w:r>
          </w:p>
        </w:tc>
        <w:tc>
          <w:tcPr>
            <w:tcW w:w="842" w:type="dxa"/>
            <w:shd w:val="clear" w:color="FFFFFF" w:fill="FFFFFF"/>
            <w:noWrap/>
            <w:vAlign w:val="center"/>
            <w:hideMark/>
          </w:tcPr>
          <w:p w14:paraId="5F1A136F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99</w:t>
            </w:r>
          </w:p>
        </w:tc>
        <w:tc>
          <w:tcPr>
            <w:tcW w:w="1440" w:type="dxa"/>
            <w:shd w:val="clear" w:color="FFFFFF" w:fill="FFFFFF"/>
            <w:noWrap/>
            <w:vAlign w:val="center"/>
            <w:hideMark/>
          </w:tcPr>
          <w:p w14:paraId="0668839C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SADZ 1R</w:t>
            </w:r>
          </w:p>
        </w:tc>
        <w:tc>
          <w:tcPr>
            <w:tcW w:w="3738" w:type="dxa"/>
            <w:shd w:val="clear" w:color="FFFFFF" w:fill="FFFFFF"/>
            <w:vAlign w:val="center"/>
            <w:hideMark/>
          </w:tcPr>
          <w:p w14:paraId="728DBBEE" w14:textId="77777777" w:rsidR="004E2859" w:rsidRPr="004E2859" w:rsidRDefault="004E2859" w:rsidP="004E285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Sadzenie 1-latek z odkrytym systemem korzeniowym</w:t>
            </w:r>
          </w:p>
        </w:tc>
        <w:tc>
          <w:tcPr>
            <w:tcW w:w="787" w:type="dxa"/>
            <w:shd w:val="clear" w:color="FFFFFF" w:fill="FFFFFF"/>
            <w:noWrap/>
            <w:vAlign w:val="center"/>
            <w:hideMark/>
          </w:tcPr>
          <w:p w14:paraId="426F8582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TSZT</w:t>
            </w:r>
          </w:p>
        </w:tc>
        <w:tc>
          <w:tcPr>
            <w:tcW w:w="1126" w:type="dxa"/>
            <w:shd w:val="clear" w:color="FFFFFF" w:fill="FFFFFF"/>
            <w:noWrap/>
            <w:vAlign w:val="center"/>
            <w:hideMark/>
          </w:tcPr>
          <w:p w14:paraId="4B61A35E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45,52</w:t>
            </w:r>
          </w:p>
        </w:tc>
        <w:tc>
          <w:tcPr>
            <w:tcW w:w="1353" w:type="dxa"/>
            <w:shd w:val="clear" w:color="FFFFFF" w:fill="FFFFFF"/>
            <w:noWrap/>
            <w:vAlign w:val="center"/>
            <w:hideMark/>
          </w:tcPr>
          <w:p w14:paraId="7BC53080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11" w:type="dxa"/>
            <w:shd w:val="clear" w:color="FFFFFF" w:fill="FFFFFF"/>
            <w:noWrap/>
            <w:vAlign w:val="center"/>
            <w:hideMark/>
          </w:tcPr>
          <w:p w14:paraId="56E29928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12" w:type="dxa"/>
            <w:shd w:val="clear" w:color="FFFFFF" w:fill="FFFFFF"/>
            <w:noWrap/>
            <w:vAlign w:val="center"/>
            <w:hideMark/>
          </w:tcPr>
          <w:p w14:paraId="4E1A7AB5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46" w:type="dxa"/>
            <w:shd w:val="clear" w:color="FFFFFF" w:fill="FFFFFF"/>
            <w:noWrap/>
            <w:vAlign w:val="center"/>
            <w:hideMark/>
          </w:tcPr>
          <w:p w14:paraId="68E25029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73" w:type="dxa"/>
            <w:shd w:val="clear" w:color="FFFFFF" w:fill="FFFFFF"/>
            <w:noWrap/>
            <w:vAlign w:val="center"/>
            <w:hideMark/>
          </w:tcPr>
          <w:p w14:paraId="4D2A3000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4E2859" w:rsidRPr="004E2859" w14:paraId="21E2665F" w14:textId="77777777" w:rsidTr="004E2859">
        <w:trPr>
          <w:gridAfter w:val="1"/>
          <w:wAfter w:w="12" w:type="dxa"/>
          <w:trHeight w:val="393"/>
        </w:trPr>
        <w:tc>
          <w:tcPr>
            <w:tcW w:w="388" w:type="dxa"/>
            <w:shd w:val="clear" w:color="FFFFFF" w:fill="FFFFFF"/>
            <w:noWrap/>
            <w:vAlign w:val="center"/>
            <w:hideMark/>
          </w:tcPr>
          <w:p w14:paraId="651E91F0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19</w:t>
            </w:r>
          </w:p>
        </w:tc>
        <w:tc>
          <w:tcPr>
            <w:tcW w:w="842" w:type="dxa"/>
            <w:shd w:val="clear" w:color="FFFFFF" w:fill="FFFFFF"/>
            <w:noWrap/>
            <w:vAlign w:val="center"/>
            <w:hideMark/>
          </w:tcPr>
          <w:p w14:paraId="60D17F4C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440" w:type="dxa"/>
            <w:shd w:val="clear" w:color="FFFFFF" w:fill="FFFFFF"/>
            <w:noWrap/>
            <w:vAlign w:val="center"/>
            <w:hideMark/>
          </w:tcPr>
          <w:p w14:paraId="600D8204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SADZ WIEL</w:t>
            </w:r>
          </w:p>
        </w:tc>
        <w:tc>
          <w:tcPr>
            <w:tcW w:w="3738" w:type="dxa"/>
            <w:shd w:val="clear" w:color="FFFFFF" w:fill="FFFFFF"/>
            <w:vAlign w:val="center"/>
            <w:hideMark/>
          </w:tcPr>
          <w:p w14:paraId="0141B384" w14:textId="77777777" w:rsidR="004E2859" w:rsidRPr="004E2859" w:rsidRDefault="004E2859" w:rsidP="004E285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Sadzenie wielolatek z odkrytym systemem korzeniowym</w:t>
            </w:r>
          </w:p>
        </w:tc>
        <w:tc>
          <w:tcPr>
            <w:tcW w:w="787" w:type="dxa"/>
            <w:shd w:val="clear" w:color="FFFFFF" w:fill="FFFFFF"/>
            <w:noWrap/>
            <w:vAlign w:val="center"/>
            <w:hideMark/>
          </w:tcPr>
          <w:p w14:paraId="50907D2F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TSZT</w:t>
            </w:r>
          </w:p>
        </w:tc>
        <w:tc>
          <w:tcPr>
            <w:tcW w:w="1126" w:type="dxa"/>
            <w:shd w:val="clear" w:color="FFFFFF" w:fill="FFFFFF"/>
            <w:noWrap/>
            <w:vAlign w:val="center"/>
            <w:hideMark/>
          </w:tcPr>
          <w:p w14:paraId="521F50B0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31,24</w:t>
            </w:r>
          </w:p>
        </w:tc>
        <w:tc>
          <w:tcPr>
            <w:tcW w:w="1353" w:type="dxa"/>
            <w:shd w:val="clear" w:color="FFFFFF" w:fill="FFFFFF"/>
            <w:noWrap/>
            <w:vAlign w:val="center"/>
            <w:hideMark/>
          </w:tcPr>
          <w:p w14:paraId="1667425D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11" w:type="dxa"/>
            <w:shd w:val="clear" w:color="FFFFFF" w:fill="FFFFFF"/>
            <w:noWrap/>
            <w:vAlign w:val="center"/>
            <w:hideMark/>
          </w:tcPr>
          <w:p w14:paraId="126995C5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12" w:type="dxa"/>
            <w:shd w:val="clear" w:color="FFFFFF" w:fill="FFFFFF"/>
            <w:noWrap/>
            <w:vAlign w:val="center"/>
            <w:hideMark/>
          </w:tcPr>
          <w:p w14:paraId="77A371F1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46" w:type="dxa"/>
            <w:shd w:val="clear" w:color="FFFFFF" w:fill="FFFFFF"/>
            <w:noWrap/>
            <w:vAlign w:val="center"/>
            <w:hideMark/>
          </w:tcPr>
          <w:p w14:paraId="54572069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73" w:type="dxa"/>
            <w:shd w:val="clear" w:color="FFFFFF" w:fill="FFFFFF"/>
            <w:noWrap/>
            <w:vAlign w:val="center"/>
            <w:hideMark/>
          </w:tcPr>
          <w:p w14:paraId="2D8351B5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4E2859" w:rsidRPr="004E2859" w14:paraId="38B36912" w14:textId="77777777" w:rsidTr="004E2859">
        <w:trPr>
          <w:gridAfter w:val="1"/>
          <w:wAfter w:w="12" w:type="dxa"/>
          <w:trHeight w:val="575"/>
        </w:trPr>
        <w:tc>
          <w:tcPr>
            <w:tcW w:w="388" w:type="dxa"/>
            <w:shd w:val="clear" w:color="FFFFFF" w:fill="FFFFFF"/>
            <w:noWrap/>
            <w:vAlign w:val="center"/>
            <w:hideMark/>
          </w:tcPr>
          <w:p w14:paraId="057E0748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</w:t>
            </w:r>
          </w:p>
        </w:tc>
        <w:tc>
          <w:tcPr>
            <w:tcW w:w="842" w:type="dxa"/>
            <w:shd w:val="clear" w:color="FFFFFF" w:fill="FFFFFF"/>
            <w:noWrap/>
            <w:vAlign w:val="center"/>
            <w:hideMark/>
          </w:tcPr>
          <w:p w14:paraId="4EEA148C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102</w:t>
            </w:r>
          </w:p>
        </w:tc>
        <w:tc>
          <w:tcPr>
            <w:tcW w:w="1440" w:type="dxa"/>
            <w:shd w:val="clear" w:color="FFFFFF" w:fill="FFFFFF"/>
            <w:noWrap/>
            <w:vAlign w:val="center"/>
            <w:hideMark/>
          </w:tcPr>
          <w:p w14:paraId="05230BF7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SADZ POP</w:t>
            </w:r>
          </w:p>
        </w:tc>
        <w:tc>
          <w:tcPr>
            <w:tcW w:w="3738" w:type="dxa"/>
            <w:shd w:val="clear" w:color="FFFFFF" w:fill="FFFFFF"/>
            <w:vAlign w:val="center"/>
            <w:hideMark/>
          </w:tcPr>
          <w:p w14:paraId="2C8EB2B0" w14:textId="77777777" w:rsidR="004E2859" w:rsidRPr="004E2859" w:rsidRDefault="004E2859" w:rsidP="004E285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Sadzenie jednolatek i wielolatek w poprawkach i uzupełnieniach</w:t>
            </w:r>
          </w:p>
        </w:tc>
        <w:tc>
          <w:tcPr>
            <w:tcW w:w="787" w:type="dxa"/>
            <w:shd w:val="clear" w:color="FFFFFF" w:fill="FFFFFF"/>
            <w:noWrap/>
            <w:vAlign w:val="center"/>
            <w:hideMark/>
          </w:tcPr>
          <w:p w14:paraId="7969C700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TSZT</w:t>
            </w:r>
          </w:p>
        </w:tc>
        <w:tc>
          <w:tcPr>
            <w:tcW w:w="1126" w:type="dxa"/>
            <w:shd w:val="clear" w:color="FFFFFF" w:fill="FFFFFF"/>
            <w:noWrap/>
            <w:vAlign w:val="center"/>
            <w:hideMark/>
          </w:tcPr>
          <w:p w14:paraId="6A044CA0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4,00</w:t>
            </w:r>
          </w:p>
        </w:tc>
        <w:tc>
          <w:tcPr>
            <w:tcW w:w="1353" w:type="dxa"/>
            <w:shd w:val="clear" w:color="FFFFFF" w:fill="FFFFFF"/>
            <w:noWrap/>
            <w:vAlign w:val="center"/>
            <w:hideMark/>
          </w:tcPr>
          <w:p w14:paraId="41FC7941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11" w:type="dxa"/>
            <w:shd w:val="clear" w:color="FFFFFF" w:fill="FFFFFF"/>
            <w:noWrap/>
            <w:vAlign w:val="center"/>
            <w:hideMark/>
          </w:tcPr>
          <w:p w14:paraId="0DC4985F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12" w:type="dxa"/>
            <w:shd w:val="clear" w:color="FFFFFF" w:fill="FFFFFF"/>
            <w:noWrap/>
            <w:vAlign w:val="center"/>
            <w:hideMark/>
          </w:tcPr>
          <w:p w14:paraId="4A161B40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46" w:type="dxa"/>
            <w:shd w:val="clear" w:color="FFFFFF" w:fill="FFFFFF"/>
            <w:noWrap/>
            <w:vAlign w:val="center"/>
            <w:hideMark/>
          </w:tcPr>
          <w:p w14:paraId="4D203C91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73" w:type="dxa"/>
            <w:shd w:val="clear" w:color="FFFFFF" w:fill="FFFFFF"/>
            <w:noWrap/>
            <w:vAlign w:val="center"/>
            <w:hideMark/>
          </w:tcPr>
          <w:p w14:paraId="68C06A1A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4E2859" w:rsidRPr="004E2859" w14:paraId="17209A3C" w14:textId="77777777" w:rsidTr="004E2859">
        <w:trPr>
          <w:gridAfter w:val="1"/>
          <w:wAfter w:w="12" w:type="dxa"/>
          <w:trHeight w:val="393"/>
        </w:trPr>
        <w:tc>
          <w:tcPr>
            <w:tcW w:w="388" w:type="dxa"/>
            <w:shd w:val="clear" w:color="FFFFFF" w:fill="FFFFFF"/>
            <w:noWrap/>
            <w:vAlign w:val="center"/>
            <w:hideMark/>
          </w:tcPr>
          <w:p w14:paraId="55D2BA85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21</w:t>
            </w:r>
          </w:p>
        </w:tc>
        <w:tc>
          <w:tcPr>
            <w:tcW w:w="842" w:type="dxa"/>
            <w:shd w:val="clear" w:color="FFFFFF" w:fill="FFFFFF"/>
            <w:noWrap/>
            <w:vAlign w:val="center"/>
            <w:hideMark/>
          </w:tcPr>
          <w:p w14:paraId="104A5823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103</w:t>
            </w:r>
          </w:p>
        </w:tc>
        <w:tc>
          <w:tcPr>
            <w:tcW w:w="1440" w:type="dxa"/>
            <w:shd w:val="clear" w:color="FFFFFF" w:fill="FFFFFF"/>
            <w:noWrap/>
            <w:vAlign w:val="center"/>
            <w:hideMark/>
          </w:tcPr>
          <w:p w14:paraId="0F23E5B3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SAD-BRYŁ</w:t>
            </w:r>
          </w:p>
        </w:tc>
        <w:tc>
          <w:tcPr>
            <w:tcW w:w="3738" w:type="dxa"/>
            <w:shd w:val="clear" w:color="FFFFFF" w:fill="FFFFFF"/>
            <w:vAlign w:val="center"/>
            <w:hideMark/>
          </w:tcPr>
          <w:p w14:paraId="6F2FB33B" w14:textId="77777777" w:rsidR="004E2859" w:rsidRPr="004E2859" w:rsidRDefault="004E2859" w:rsidP="004E285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Sadzenie sadzonek z zakrytym systemem korzeniowym</w:t>
            </w:r>
          </w:p>
        </w:tc>
        <w:tc>
          <w:tcPr>
            <w:tcW w:w="787" w:type="dxa"/>
            <w:shd w:val="clear" w:color="FFFFFF" w:fill="FFFFFF"/>
            <w:noWrap/>
            <w:vAlign w:val="center"/>
            <w:hideMark/>
          </w:tcPr>
          <w:p w14:paraId="13FBC8E9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TSZT</w:t>
            </w:r>
          </w:p>
        </w:tc>
        <w:tc>
          <w:tcPr>
            <w:tcW w:w="1126" w:type="dxa"/>
            <w:shd w:val="clear" w:color="FFFFFF" w:fill="FFFFFF"/>
            <w:noWrap/>
            <w:vAlign w:val="center"/>
            <w:hideMark/>
          </w:tcPr>
          <w:p w14:paraId="3D574A77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21,02</w:t>
            </w:r>
          </w:p>
        </w:tc>
        <w:tc>
          <w:tcPr>
            <w:tcW w:w="1353" w:type="dxa"/>
            <w:shd w:val="clear" w:color="FFFFFF" w:fill="FFFFFF"/>
            <w:noWrap/>
            <w:vAlign w:val="center"/>
            <w:hideMark/>
          </w:tcPr>
          <w:p w14:paraId="58D09D6E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11" w:type="dxa"/>
            <w:shd w:val="clear" w:color="FFFFFF" w:fill="FFFFFF"/>
            <w:noWrap/>
            <w:vAlign w:val="center"/>
            <w:hideMark/>
          </w:tcPr>
          <w:p w14:paraId="56347BDF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12" w:type="dxa"/>
            <w:shd w:val="clear" w:color="FFFFFF" w:fill="FFFFFF"/>
            <w:noWrap/>
            <w:vAlign w:val="center"/>
            <w:hideMark/>
          </w:tcPr>
          <w:p w14:paraId="3680FDF8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46" w:type="dxa"/>
            <w:shd w:val="clear" w:color="FFFFFF" w:fill="FFFFFF"/>
            <w:noWrap/>
            <w:vAlign w:val="center"/>
            <w:hideMark/>
          </w:tcPr>
          <w:p w14:paraId="0D9BD269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73" w:type="dxa"/>
            <w:shd w:val="clear" w:color="FFFFFF" w:fill="FFFFFF"/>
            <w:noWrap/>
            <w:vAlign w:val="center"/>
            <w:hideMark/>
          </w:tcPr>
          <w:p w14:paraId="2DE3CC47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4E2859" w:rsidRPr="004E2859" w14:paraId="3AAA107E" w14:textId="77777777" w:rsidTr="004E2859">
        <w:trPr>
          <w:gridAfter w:val="1"/>
          <w:wAfter w:w="12" w:type="dxa"/>
          <w:trHeight w:val="575"/>
        </w:trPr>
        <w:tc>
          <w:tcPr>
            <w:tcW w:w="388" w:type="dxa"/>
            <w:shd w:val="clear" w:color="FFFFFF" w:fill="FFFFFF"/>
            <w:noWrap/>
            <w:vAlign w:val="center"/>
            <w:hideMark/>
          </w:tcPr>
          <w:p w14:paraId="58C9AC7D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lastRenderedPageBreak/>
              <w:t>22</w:t>
            </w:r>
          </w:p>
        </w:tc>
        <w:tc>
          <w:tcPr>
            <w:tcW w:w="842" w:type="dxa"/>
            <w:shd w:val="clear" w:color="FFFFFF" w:fill="FFFFFF"/>
            <w:noWrap/>
            <w:vAlign w:val="center"/>
            <w:hideMark/>
          </w:tcPr>
          <w:p w14:paraId="4BEB1632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104</w:t>
            </w:r>
          </w:p>
        </w:tc>
        <w:tc>
          <w:tcPr>
            <w:tcW w:w="1440" w:type="dxa"/>
            <w:shd w:val="clear" w:color="FFFFFF" w:fill="FFFFFF"/>
            <w:noWrap/>
            <w:vAlign w:val="center"/>
            <w:hideMark/>
          </w:tcPr>
          <w:p w14:paraId="14BF4D64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POP-BRYŁ</w:t>
            </w:r>
          </w:p>
        </w:tc>
        <w:tc>
          <w:tcPr>
            <w:tcW w:w="3738" w:type="dxa"/>
            <w:shd w:val="clear" w:color="FFFFFF" w:fill="FFFFFF"/>
            <w:vAlign w:val="center"/>
            <w:hideMark/>
          </w:tcPr>
          <w:p w14:paraId="0A08A4E9" w14:textId="77777777" w:rsidR="004E2859" w:rsidRPr="004E2859" w:rsidRDefault="004E2859" w:rsidP="004E285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Sadzenie sadzonek z zakrytym systemem korzeniowym w poprawkach i uzupełnieniach</w:t>
            </w:r>
          </w:p>
        </w:tc>
        <w:tc>
          <w:tcPr>
            <w:tcW w:w="787" w:type="dxa"/>
            <w:shd w:val="clear" w:color="FFFFFF" w:fill="FFFFFF"/>
            <w:noWrap/>
            <w:vAlign w:val="center"/>
            <w:hideMark/>
          </w:tcPr>
          <w:p w14:paraId="08AB3F3D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TSZT</w:t>
            </w:r>
          </w:p>
        </w:tc>
        <w:tc>
          <w:tcPr>
            <w:tcW w:w="1126" w:type="dxa"/>
            <w:shd w:val="clear" w:color="FFFFFF" w:fill="FFFFFF"/>
            <w:noWrap/>
            <w:vAlign w:val="center"/>
            <w:hideMark/>
          </w:tcPr>
          <w:p w14:paraId="2CA5AA4E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12,00</w:t>
            </w:r>
          </w:p>
        </w:tc>
        <w:tc>
          <w:tcPr>
            <w:tcW w:w="1353" w:type="dxa"/>
            <w:shd w:val="clear" w:color="FFFFFF" w:fill="FFFFFF"/>
            <w:noWrap/>
            <w:vAlign w:val="center"/>
            <w:hideMark/>
          </w:tcPr>
          <w:p w14:paraId="6A832D14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11" w:type="dxa"/>
            <w:shd w:val="clear" w:color="FFFFFF" w:fill="FFFFFF"/>
            <w:noWrap/>
            <w:vAlign w:val="center"/>
            <w:hideMark/>
          </w:tcPr>
          <w:p w14:paraId="456541B1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12" w:type="dxa"/>
            <w:shd w:val="clear" w:color="FFFFFF" w:fill="FFFFFF"/>
            <w:noWrap/>
            <w:vAlign w:val="center"/>
            <w:hideMark/>
          </w:tcPr>
          <w:p w14:paraId="5895EC94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46" w:type="dxa"/>
            <w:shd w:val="clear" w:color="FFFFFF" w:fill="FFFFFF"/>
            <w:noWrap/>
            <w:vAlign w:val="center"/>
            <w:hideMark/>
          </w:tcPr>
          <w:p w14:paraId="0AA1DC56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73" w:type="dxa"/>
            <w:shd w:val="clear" w:color="FFFFFF" w:fill="FFFFFF"/>
            <w:noWrap/>
            <w:vAlign w:val="center"/>
            <w:hideMark/>
          </w:tcPr>
          <w:p w14:paraId="7E8E784D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4E2859" w:rsidRPr="004E2859" w14:paraId="6714FA82" w14:textId="77777777" w:rsidTr="004E2859">
        <w:trPr>
          <w:gridAfter w:val="1"/>
          <w:wAfter w:w="12" w:type="dxa"/>
          <w:trHeight w:val="393"/>
        </w:trPr>
        <w:tc>
          <w:tcPr>
            <w:tcW w:w="388" w:type="dxa"/>
            <w:shd w:val="clear" w:color="FFFFFF" w:fill="FFFFFF"/>
            <w:noWrap/>
            <w:vAlign w:val="center"/>
            <w:hideMark/>
          </w:tcPr>
          <w:p w14:paraId="2947889E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23</w:t>
            </w:r>
          </w:p>
        </w:tc>
        <w:tc>
          <w:tcPr>
            <w:tcW w:w="842" w:type="dxa"/>
            <w:shd w:val="clear" w:color="FFFFFF" w:fill="FFFFFF"/>
            <w:noWrap/>
            <w:vAlign w:val="center"/>
            <w:hideMark/>
          </w:tcPr>
          <w:p w14:paraId="3850DCE1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111</w:t>
            </w:r>
          </w:p>
        </w:tc>
        <w:tc>
          <w:tcPr>
            <w:tcW w:w="1440" w:type="dxa"/>
            <w:shd w:val="clear" w:color="FFFFFF" w:fill="FFFFFF"/>
            <w:noWrap/>
            <w:vAlign w:val="center"/>
            <w:hideMark/>
          </w:tcPr>
          <w:p w14:paraId="11368885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DOW-SADZ</w:t>
            </w:r>
          </w:p>
        </w:tc>
        <w:tc>
          <w:tcPr>
            <w:tcW w:w="3738" w:type="dxa"/>
            <w:shd w:val="clear" w:color="FFFFFF" w:fill="FFFFFF"/>
            <w:vAlign w:val="center"/>
            <w:hideMark/>
          </w:tcPr>
          <w:p w14:paraId="7420158E" w14:textId="77777777" w:rsidR="004E2859" w:rsidRPr="004E2859" w:rsidRDefault="004E2859" w:rsidP="004E285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Dowóz sadzonek</w:t>
            </w:r>
          </w:p>
        </w:tc>
        <w:tc>
          <w:tcPr>
            <w:tcW w:w="787" w:type="dxa"/>
            <w:shd w:val="clear" w:color="FFFFFF" w:fill="FFFFFF"/>
            <w:noWrap/>
            <w:vAlign w:val="center"/>
            <w:hideMark/>
          </w:tcPr>
          <w:p w14:paraId="0DE7CE1E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TSZT</w:t>
            </w:r>
          </w:p>
        </w:tc>
        <w:tc>
          <w:tcPr>
            <w:tcW w:w="1126" w:type="dxa"/>
            <w:shd w:val="clear" w:color="FFFFFF" w:fill="FFFFFF"/>
            <w:noWrap/>
            <w:vAlign w:val="center"/>
            <w:hideMark/>
          </w:tcPr>
          <w:p w14:paraId="10DB0D2C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123,45</w:t>
            </w:r>
          </w:p>
        </w:tc>
        <w:tc>
          <w:tcPr>
            <w:tcW w:w="1353" w:type="dxa"/>
            <w:shd w:val="clear" w:color="FFFFFF" w:fill="FFFFFF"/>
            <w:noWrap/>
            <w:vAlign w:val="center"/>
            <w:hideMark/>
          </w:tcPr>
          <w:p w14:paraId="3E951445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11" w:type="dxa"/>
            <w:shd w:val="clear" w:color="FFFFFF" w:fill="FFFFFF"/>
            <w:noWrap/>
            <w:vAlign w:val="center"/>
            <w:hideMark/>
          </w:tcPr>
          <w:p w14:paraId="78377940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12" w:type="dxa"/>
            <w:shd w:val="clear" w:color="FFFFFF" w:fill="FFFFFF"/>
            <w:noWrap/>
            <w:vAlign w:val="center"/>
            <w:hideMark/>
          </w:tcPr>
          <w:p w14:paraId="03337275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46" w:type="dxa"/>
            <w:shd w:val="clear" w:color="FFFFFF" w:fill="FFFFFF"/>
            <w:noWrap/>
            <w:vAlign w:val="center"/>
            <w:hideMark/>
          </w:tcPr>
          <w:p w14:paraId="67BA9CB0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73" w:type="dxa"/>
            <w:shd w:val="clear" w:color="FFFFFF" w:fill="FFFFFF"/>
            <w:noWrap/>
            <w:vAlign w:val="center"/>
            <w:hideMark/>
          </w:tcPr>
          <w:p w14:paraId="7D19EFE4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4E2859" w:rsidRPr="004E2859" w14:paraId="2137547F" w14:textId="77777777" w:rsidTr="004E2859">
        <w:trPr>
          <w:gridAfter w:val="1"/>
          <w:wAfter w:w="12" w:type="dxa"/>
          <w:trHeight w:val="575"/>
        </w:trPr>
        <w:tc>
          <w:tcPr>
            <w:tcW w:w="388" w:type="dxa"/>
            <w:shd w:val="clear" w:color="FFFFFF" w:fill="FFFFFF"/>
            <w:noWrap/>
            <w:vAlign w:val="center"/>
            <w:hideMark/>
          </w:tcPr>
          <w:p w14:paraId="2ADB30A8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24</w:t>
            </w:r>
          </w:p>
        </w:tc>
        <w:tc>
          <w:tcPr>
            <w:tcW w:w="842" w:type="dxa"/>
            <w:shd w:val="clear" w:color="FFFFFF" w:fill="FFFFFF"/>
            <w:noWrap/>
            <w:vAlign w:val="center"/>
            <w:hideMark/>
          </w:tcPr>
          <w:p w14:paraId="35E6784B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115</w:t>
            </w:r>
          </w:p>
        </w:tc>
        <w:tc>
          <w:tcPr>
            <w:tcW w:w="1440" w:type="dxa"/>
            <w:shd w:val="clear" w:color="FFFFFF" w:fill="FFFFFF"/>
            <w:noWrap/>
            <w:vAlign w:val="center"/>
            <w:hideMark/>
          </w:tcPr>
          <w:p w14:paraId="65A1B839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KOSZ UA</w:t>
            </w:r>
          </w:p>
        </w:tc>
        <w:tc>
          <w:tcPr>
            <w:tcW w:w="3738" w:type="dxa"/>
            <w:shd w:val="clear" w:color="FFFFFF" w:fill="FFFFFF"/>
            <w:vAlign w:val="center"/>
            <w:hideMark/>
          </w:tcPr>
          <w:p w14:paraId="082560E4" w14:textId="77777777" w:rsidR="004E2859" w:rsidRPr="004E2859" w:rsidRDefault="004E2859" w:rsidP="004E285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Wykaszanie chwastów w uprawach i usuwanie zbędnych nalotów - stopień trudności I i II</w:t>
            </w:r>
          </w:p>
        </w:tc>
        <w:tc>
          <w:tcPr>
            <w:tcW w:w="787" w:type="dxa"/>
            <w:shd w:val="clear" w:color="FFFFFF" w:fill="FFFFFF"/>
            <w:noWrap/>
            <w:vAlign w:val="center"/>
            <w:hideMark/>
          </w:tcPr>
          <w:p w14:paraId="1D02B9D0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1126" w:type="dxa"/>
            <w:shd w:val="clear" w:color="FFFFFF" w:fill="FFFFFF"/>
            <w:noWrap/>
            <w:vAlign w:val="center"/>
            <w:hideMark/>
          </w:tcPr>
          <w:p w14:paraId="0C9F0FC5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23,54</w:t>
            </w:r>
          </w:p>
        </w:tc>
        <w:tc>
          <w:tcPr>
            <w:tcW w:w="1353" w:type="dxa"/>
            <w:shd w:val="clear" w:color="FFFFFF" w:fill="FFFFFF"/>
            <w:noWrap/>
            <w:vAlign w:val="center"/>
            <w:hideMark/>
          </w:tcPr>
          <w:p w14:paraId="4D2CBCAD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11" w:type="dxa"/>
            <w:shd w:val="clear" w:color="FFFFFF" w:fill="FFFFFF"/>
            <w:noWrap/>
            <w:vAlign w:val="center"/>
            <w:hideMark/>
          </w:tcPr>
          <w:p w14:paraId="484F16F5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12" w:type="dxa"/>
            <w:shd w:val="clear" w:color="FFFFFF" w:fill="FFFFFF"/>
            <w:noWrap/>
            <w:vAlign w:val="center"/>
            <w:hideMark/>
          </w:tcPr>
          <w:p w14:paraId="1D30943D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46" w:type="dxa"/>
            <w:shd w:val="clear" w:color="FFFFFF" w:fill="FFFFFF"/>
            <w:noWrap/>
            <w:vAlign w:val="center"/>
            <w:hideMark/>
          </w:tcPr>
          <w:p w14:paraId="6BB3BCD4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73" w:type="dxa"/>
            <w:shd w:val="clear" w:color="FFFFFF" w:fill="FFFFFF"/>
            <w:noWrap/>
            <w:vAlign w:val="center"/>
            <w:hideMark/>
          </w:tcPr>
          <w:p w14:paraId="695FF498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4E2859" w:rsidRPr="004E2859" w14:paraId="01F22349" w14:textId="77777777" w:rsidTr="004E2859">
        <w:trPr>
          <w:gridAfter w:val="1"/>
          <w:wAfter w:w="12" w:type="dxa"/>
          <w:trHeight w:val="575"/>
        </w:trPr>
        <w:tc>
          <w:tcPr>
            <w:tcW w:w="388" w:type="dxa"/>
            <w:shd w:val="clear" w:color="FFFFFF" w:fill="FFFFFF"/>
            <w:noWrap/>
            <w:vAlign w:val="center"/>
            <w:hideMark/>
          </w:tcPr>
          <w:p w14:paraId="62B1477A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25</w:t>
            </w:r>
          </w:p>
        </w:tc>
        <w:tc>
          <w:tcPr>
            <w:tcW w:w="842" w:type="dxa"/>
            <w:shd w:val="clear" w:color="FFFFFF" w:fill="FFFFFF"/>
            <w:noWrap/>
            <w:vAlign w:val="center"/>
            <w:hideMark/>
          </w:tcPr>
          <w:p w14:paraId="46100E21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116</w:t>
            </w:r>
          </w:p>
        </w:tc>
        <w:tc>
          <w:tcPr>
            <w:tcW w:w="1440" w:type="dxa"/>
            <w:shd w:val="clear" w:color="FFFFFF" w:fill="FFFFFF"/>
            <w:noWrap/>
            <w:vAlign w:val="center"/>
            <w:hideMark/>
          </w:tcPr>
          <w:p w14:paraId="70FAD6A9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KOSZ UB</w:t>
            </w:r>
          </w:p>
        </w:tc>
        <w:tc>
          <w:tcPr>
            <w:tcW w:w="3738" w:type="dxa"/>
            <w:shd w:val="clear" w:color="FFFFFF" w:fill="FFFFFF"/>
            <w:vAlign w:val="center"/>
            <w:hideMark/>
          </w:tcPr>
          <w:p w14:paraId="620A06F5" w14:textId="77777777" w:rsidR="004E2859" w:rsidRPr="004E2859" w:rsidRDefault="004E2859" w:rsidP="004E285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Wykaszanie chwastów w uprawach i usuwanie zbędnych nalotów - stopień trudności III i IV</w:t>
            </w:r>
          </w:p>
        </w:tc>
        <w:tc>
          <w:tcPr>
            <w:tcW w:w="787" w:type="dxa"/>
            <w:shd w:val="clear" w:color="FFFFFF" w:fill="FFFFFF"/>
            <w:noWrap/>
            <w:vAlign w:val="center"/>
            <w:hideMark/>
          </w:tcPr>
          <w:p w14:paraId="35B9BEB2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1126" w:type="dxa"/>
            <w:shd w:val="clear" w:color="FFFFFF" w:fill="FFFFFF"/>
            <w:noWrap/>
            <w:vAlign w:val="center"/>
            <w:hideMark/>
          </w:tcPr>
          <w:p w14:paraId="31D57667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23,30</w:t>
            </w:r>
          </w:p>
        </w:tc>
        <w:tc>
          <w:tcPr>
            <w:tcW w:w="1353" w:type="dxa"/>
            <w:shd w:val="clear" w:color="FFFFFF" w:fill="FFFFFF"/>
            <w:noWrap/>
            <w:vAlign w:val="center"/>
            <w:hideMark/>
          </w:tcPr>
          <w:p w14:paraId="652C08AF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11" w:type="dxa"/>
            <w:shd w:val="clear" w:color="FFFFFF" w:fill="FFFFFF"/>
            <w:noWrap/>
            <w:vAlign w:val="center"/>
            <w:hideMark/>
          </w:tcPr>
          <w:p w14:paraId="65561569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12" w:type="dxa"/>
            <w:shd w:val="clear" w:color="FFFFFF" w:fill="FFFFFF"/>
            <w:noWrap/>
            <w:vAlign w:val="center"/>
            <w:hideMark/>
          </w:tcPr>
          <w:p w14:paraId="3280564E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46" w:type="dxa"/>
            <w:shd w:val="clear" w:color="FFFFFF" w:fill="FFFFFF"/>
            <w:noWrap/>
            <w:vAlign w:val="center"/>
            <w:hideMark/>
          </w:tcPr>
          <w:p w14:paraId="007BBD2A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73" w:type="dxa"/>
            <w:shd w:val="clear" w:color="FFFFFF" w:fill="FFFFFF"/>
            <w:noWrap/>
            <w:vAlign w:val="center"/>
            <w:hideMark/>
          </w:tcPr>
          <w:p w14:paraId="2614AB08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4E2859" w:rsidRPr="004E2859" w14:paraId="0FF3CF7E" w14:textId="77777777" w:rsidTr="004E2859">
        <w:trPr>
          <w:gridAfter w:val="1"/>
          <w:wAfter w:w="12" w:type="dxa"/>
          <w:trHeight w:val="575"/>
        </w:trPr>
        <w:tc>
          <w:tcPr>
            <w:tcW w:w="388" w:type="dxa"/>
            <w:shd w:val="clear" w:color="FFFFFF" w:fill="FFFFFF"/>
            <w:noWrap/>
            <w:vAlign w:val="center"/>
            <w:hideMark/>
          </w:tcPr>
          <w:p w14:paraId="41404A2D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26</w:t>
            </w:r>
          </w:p>
        </w:tc>
        <w:tc>
          <w:tcPr>
            <w:tcW w:w="842" w:type="dxa"/>
            <w:shd w:val="clear" w:color="FFFFFF" w:fill="FFFFFF"/>
            <w:noWrap/>
            <w:vAlign w:val="center"/>
            <w:hideMark/>
          </w:tcPr>
          <w:p w14:paraId="5A6A6758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117</w:t>
            </w:r>
          </w:p>
        </w:tc>
        <w:tc>
          <w:tcPr>
            <w:tcW w:w="1440" w:type="dxa"/>
            <w:shd w:val="clear" w:color="FFFFFF" w:fill="FFFFFF"/>
            <w:noWrap/>
            <w:vAlign w:val="center"/>
            <w:hideMark/>
          </w:tcPr>
          <w:p w14:paraId="3F0B7C9A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KOSZ UC</w:t>
            </w:r>
          </w:p>
        </w:tc>
        <w:tc>
          <w:tcPr>
            <w:tcW w:w="3738" w:type="dxa"/>
            <w:shd w:val="clear" w:color="FFFFFF" w:fill="FFFFFF"/>
            <w:vAlign w:val="center"/>
            <w:hideMark/>
          </w:tcPr>
          <w:p w14:paraId="36B7ED6C" w14:textId="77777777" w:rsidR="004E2859" w:rsidRPr="004E2859" w:rsidRDefault="004E2859" w:rsidP="004E285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Wykaszanie chwastów w uprawach i usuwanie zbędnych nalotów - stopień trudności V i VI</w:t>
            </w:r>
          </w:p>
        </w:tc>
        <w:tc>
          <w:tcPr>
            <w:tcW w:w="787" w:type="dxa"/>
            <w:shd w:val="clear" w:color="FFFFFF" w:fill="FFFFFF"/>
            <w:noWrap/>
            <w:vAlign w:val="center"/>
            <w:hideMark/>
          </w:tcPr>
          <w:p w14:paraId="491C1B08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1126" w:type="dxa"/>
            <w:shd w:val="clear" w:color="FFFFFF" w:fill="FFFFFF"/>
            <w:noWrap/>
            <w:vAlign w:val="center"/>
            <w:hideMark/>
          </w:tcPr>
          <w:p w14:paraId="5645D0BB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1,65</w:t>
            </w:r>
          </w:p>
        </w:tc>
        <w:tc>
          <w:tcPr>
            <w:tcW w:w="1353" w:type="dxa"/>
            <w:shd w:val="clear" w:color="FFFFFF" w:fill="FFFFFF"/>
            <w:noWrap/>
            <w:vAlign w:val="center"/>
            <w:hideMark/>
          </w:tcPr>
          <w:p w14:paraId="4F657312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11" w:type="dxa"/>
            <w:shd w:val="clear" w:color="FFFFFF" w:fill="FFFFFF"/>
            <w:noWrap/>
            <w:vAlign w:val="center"/>
            <w:hideMark/>
          </w:tcPr>
          <w:p w14:paraId="01FC4AEA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12" w:type="dxa"/>
            <w:shd w:val="clear" w:color="FFFFFF" w:fill="FFFFFF"/>
            <w:noWrap/>
            <w:vAlign w:val="center"/>
            <w:hideMark/>
          </w:tcPr>
          <w:p w14:paraId="46D2B086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46" w:type="dxa"/>
            <w:shd w:val="clear" w:color="FFFFFF" w:fill="FFFFFF"/>
            <w:noWrap/>
            <w:vAlign w:val="center"/>
            <w:hideMark/>
          </w:tcPr>
          <w:p w14:paraId="1BCAE365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73" w:type="dxa"/>
            <w:shd w:val="clear" w:color="FFFFFF" w:fill="FFFFFF"/>
            <w:noWrap/>
            <w:vAlign w:val="center"/>
            <w:hideMark/>
          </w:tcPr>
          <w:p w14:paraId="51825496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4E2859" w:rsidRPr="004E2859" w14:paraId="43E559D7" w14:textId="77777777" w:rsidTr="004E2859">
        <w:trPr>
          <w:gridAfter w:val="1"/>
          <w:wAfter w:w="12" w:type="dxa"/>
          <w:trHeight w:val="393"/>
        </w:trPr>
        <w:tc>
          <w:tcPr>
            <w:tcW w:w="388" w:type="dxa"/>
            <w:shd w:val="clear" w:color="FFFFFF" w:fill="FFFFFF"/>
            <w:noWrap/>
            <w:vAlign w:val="center"/>
            <w:hideMark/>
          </w:tcPr>
          <w:p w14:paraId="176BD5D0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27</w:t>
            </w:r>
          </w:p>
        </w:tc>
        <w:tc>
          <w:tcPr>
            <w:tcW w:w="842" w:type="dxa"/>
            <w:shd w:val="clear" w:color="FFFFFF" w:fill="FFFFFF"/>
            <w:noWrap/>
            <w:vAlign w:val="center"/>
            <w:hideMark/>
          </w:tcPr>
          <w:p w14:paraId="1EF65984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120</w:t>
            </w:r>
          </w:p>
        </w:tc>
        <w:tc>
          <w:tcPr>
            <w:tcW w:w="1440" w:type="dxa"/>
            <w:shd w:val="clear" w:color="FFFFFF" w:fill="FFFFFF"/>
            <w:noWrap/>
            <w:vAlign w:val="center"/>
            <w:hideMark/>
          </w:tcPr>
          <w:p w14:paraId="6BD4E555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CW-W</w:t>
            </w:r>
          </w:p>
        </w:tc>
        <w:tc>
          <w:tcPr>
            <w:tcW w:w="3738" w:type="dxa"/>
            <w:shd w:val="clear" w:color="FFFFFF" w:fill="FFFFFF"/>
            <w:vAlign w:val="center"/>
            <w:hideMark/>
          </w:tcPr>
          <w:p w14:paraId="616ED98D" w14:textId="77777777" w:rsidR="004E2859" w:rsidRPr="004E2859" w:rsidRDefault="004E2859" w:rsidP="004E285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Czyszczenia wczesne</w:t>
            </w:r>
          </w:p>
        </w:tc>
        <w:tc>
          <w:tcPr>
            <w:tcW w:w="787" w:type="dxa"/>
            <w:shd w:val="clear" w:color="FFFFFF" w:fill="FFFFFF"/>
            <w:noWrap/>
            <w:vAlign w:val="center"/>
            <w:hideMark/>
          </w:tcPr>
          <w:p w14:paraId="749CD0CF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1126" w:type="dxa"/>
            <w:shd w:val="clear" w:color="FFFFFF" w:fill="FFFFFF"/>
            <w:noWrap/>
            <w:vAlign w:val="center"/>
            <w:hideMark/>
          </w:tcPr>
          <w:p w14:paraId="3F038631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10,27</w:t>
            </w:r>
          </w:p>
        </w:tc>
        <w:tc>
          <w:tcPr>
            <w:tcW w:w="1353" w:type="dxa"/>
            <w:shd w:val="clear" w:color="FFFFFF" w:fill="FFFFFF"/>
            <w:noWrap/>
            <w:vAlign w:val="center"/>
            <w:hideMark/>
          </w:tcPr>
          <w:p w14:paraId="053FDC59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11" w:type="dxa"/>
            <w:shd w:val="clear" w:color="FFFFFF" w:fill="FFFFFF"/>
            <w:noWrap/>
            <w:vAlign w:val="center"/>
            <w:hideMark/>
          </w:tcPr>
          <w:p w14:paraId="7DF4EDF0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12" w:type="dxa"/>
            <w:shd w:val="clear" w:color="FFFFFF" w:fill="FFFFFF"/>
            <w:noWrap/>
            <w:vAlign w:val="center"/>
            <w:hideMark/>
          </w:tcPr>
          <w:p w14:paraId="38590573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46" w:type="dxa"/>
            <w:shd w:val="clear" w:color="FFFFFF" w:fill="FFFFFF"/>
            <w:noWrap/>
            <w:vAlign w:val="center"/>
            <w:hideMark/>
          </w:tcPr>
          <w:p w14:paraId="4A32F0F5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73" w:type="dxa"/>
            <w:shd w:val="clear" w:color="FFFFFF" w:fill="FFFFFF"/>
            <w:noWrap/>
            <w:vAlign w:val="center"/>
            <w:hideMark/>
          </w:tcPr>
          <w:p w14:paraId="1F52BB3A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4E2859" w:rsidRPr="004E2859" w14:paraId="1EEE98A0" w14:textId="77777777" w:rsidTr="004E2859">
        <w:trPr>
          <w:gridAfter w:val="1"/>
          <w:wAfter w:w="12" w:type="dxa"/>
          <w:trHeight w:val="393"/>
        </w:trPr>
        <w:tc>
          <w:tcPr>
            <w:tcW w:w="388" w:type="dxa"/>
            <w:shd w:val="clear" w:color="FFFFFF" w:fill="FFFFFF"/>
            <w:noWrap/>
            <w:vAlign w:val="center"/>
            <w:hideMark/>
          </w:tcPr>
          <w:p w14:paraId="50B468AB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28</w:t>
            </w:r>
          </w:p>
        </w:tc>
        <w:tc>
          <w:tcPr>
            <w:tcW w:w="842" w:type="dxa"/>
            <w:shd w:val="clear" w:color="FFFFFF" w:fill="FFFFFF"/>
            <w:noWrap/>
            <w:vAlign w:val="center"/>
            <w:hideMark/>
          </w:tcPr>
          <w:p w14:paraId="3420409D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124</w:t>
            </w:r>
          </w:p>
        </w:tc>
        <w:tc>
          <w:tcPr>
            <w:tcW w:w="1440" w:type="dxa"/>
            <w:shd w:val="clear" w:color="FFFFFF" w:fill="FFFFFF"/>
            <w:noWrap/>
            <w:vAlign w:val="center"/>
            <w:hideMark/>
          </w:tcPr>
          <w:p w14:paraId="545B8E5E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CP-W</w:t>
            </w:r>
          </w:p>
        </w:tc>
        <w:tc>
          <w:tcPr>
            <w:tcW w:w="3738" w:type="dxa"/>
            <w:shd w:val="clear" w:color="FFFFFF" w:fill="FFFFFF"/>
            <w:vAlign w:val="center"/>
            <w:hideMark/>
          </w:tcPr>
          <w:p w14:paraId="577182FD" w14:textId="77777777" w:rsidR="004E2859" w:rsidRPr="004E2859" w:rsidRDefault="004E2859" w:rsidP="004E285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Czyszczenia późne</w:t>
            </w:r>
          </w:p>
        </w:tc>
        <w:tc>
          <w:tcPr>
            <w:tcW w:w="787" w:type="dxa"/>
            <w:shd w:val="clear" w:color="FFFFFF" w:fill="FFFFFF"/>
            <w:noWrap/>
            <w:vAlign w:val="center"/>
            <w:hideMark/>
          </w:tcPr>
          <w:p w14:paraId="38BB11C1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1126" w:type="dxa"/>
            <w:shd w:val="clear" w:color="FFFFFF" w:fill="FFFFFF"/>
            <w:noWrap/>
            <w:vAlign w:val="center"/>
            <w:hideMark/>
          </w:tcPr>
          <w:p w14:paraId="7BA4FDE3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11,35</w:t>
            </w:r>
          </w:p>
        </w:tc>
        <w:tc>
          <w:tcPr>
            <w:tcW w:w="1353" w:type="dxa"/>
            <w:shd w:val="clear" w:color="FFFFFF" w:fill="FFFFFF"/>
            <w:noWrap/>
            <w:vAlign w:val="center"/>
            <w:hideMark/>
          </w:tcPr>
          <w:p w14:paraId="03ACF96F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11" w:type="dxa"/>
            <w:shd w:val="clear" w:color="FFFFFF" w:fill="FFFFFF"/>
            <w:noWrap/>
            <w:vAlign w:val="center"/>
            <w:hideMark/>
          </w:tcPr>
          <w:p w14:paraId="1DE9D67E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12" w:type="dxa"/>
            <w:shd w:val="clear" w:color="FFFFFF" w:fill="FFFFFF"/>
            <w:noWrap/>
            <w:vAlign w:val="center"/>
            <w:hideMark/>
          </w:tcPr>
          <w:p w14:paraId="2ED657F9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46" w:type="dxa"/>
            <w:shd w:val="clear" w:color="FFFFFF" w:fill="FFFFFF"/>
            <w:noWrap/>
            <w:vAlign w:val="center"/>
            <w:hideMark/>
          </w:tcPr>
          <w:p w14:paraId="6FF9A7C6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73" w:type="dxa"/>
            <w:shd w:val="clear" w:color="FFFFFF" w:fill="FFFFFF"/>
            <w:noWrap/>
            <w:vAlign w:val="center"/>
            <w:hideMark/>
          </w:tcPr>
          <w:p w14:paraId="57A6393C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4E2859" w:rsidRPr="004E2859" w14:paraId="55F36A8B" w14:textId="77777777" w:rsidTr="004E2859">
        <w:trPr>
          <w:gridAfter w:val="1"/>
          <w:wAfter w:w="12" w:type="dxa"/>
          <w:trHeight w:val="575"/>
        </w:trPr>
        <w:tc>
          <w:tcPr>
            <w:tcW w:w="388" w:type="dxa"/>
            <w:shd w:val="clear" w:color="FFFFFF" w:fill="FFFFFF"/>
            <w:noWrap/>
            <w:vAlign w:val="center"/>
            <w:hideMark/>
          </w:tcPr>
          <w:p w14:paraId="42620632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29</w:t>
            </w:r>
          </w:p>
        </w:tc>
        <w:tc>
          <w:tcPr>
            <w:tcW w:w="842" w:type="dxa"/>
            <w:shd w:val="clear" w:color="FFFFFF" w:fill="FFFFFF"/>
            <w:noWrap/>
            <w:vAlign w:val="center"/>
            <w:hideMark/>
          </w:tcPr>
          <w:p w14:paraId="45947E5C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125</w:t>
            </w:r>
          </w:p>
        </w:tc>
        <w:tc>
          <w:tcPr>
            <w:tcW w:w="1440" w:type="dxa"/>
            <w:shd w:val="clear" w:color="FFFFFF" w:fill="FFFFFF"/>
            <w:noWrap/>
            <w:vAlign w:val="center"/>
            <w:hideMark/>
          </w:tcPr>
          <w:p w14:paraId="6CC07339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ZAB-REPEL</w:t>
            </w:r>
          </w:p>
        </w:tc>
        <w:tc>
          <w:tcPr>
            <w:tcW w:w="3738" w:type="dxa"/>
            <w:shd w:val="clear" w:color="FFFFFF" w:fill="FFFFFF"/>
            <w:vAlign w:val="center"/>
            <w:hideMark/>
          </w:tcPr>
          <w:p w14:paraId="2E114FD0" w14:textId="77777777" w:rsidR="004E2859" w:rsidRPr="004E2859" w:rsidRDefault="004E2859" w:rsidP="004E285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Zabezpieczenie upraw przed zwierzyną przy użyciu repelentów</w:t>
            </w:r>
          </w:p>
        </w:tc>
        <w:tc>
          <w:tcPr>
            <w:tcW w:w="787" w:type="dxa"/>
            <w:shd w:val="clear" w:color="FFFFFF" w:fill="FFFFFF"/>
            <w:noWrap/>
            <w:vAlign w:val="center"/>
            <w:hideMark/>
          </w:tcPr>
          <w:p w14:paraId="692FAD03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1126" w:type="dxa"/>
            <w:shd w:val="clear" w:color="FFFFFF" w:fill="FFFFFF"/>
            <w:noWrap/>
            <w:vAlign w:val="center"/>
            <w:hideMark/>
          </w:tcPr>
          <w:p w14:paraId="650D2CBF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14,24</w:t>
            </w:r>
          </w:p>
        </w:tc>
        <w:tc>
          <w:tcPr>
            <w:tcW w:w="1353" w:type="dxa"/>
            <w:shd w:val="clear" w:color="FFFFFF" w:fill="FFFFFF"/>
            <w:noWrap/>
            <w:vAlign w:val="center"/>
            <w:hideMark/>
          </w:tcPr>
          <w:p w14:paraId="457A815D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11" w:type="dxa"/>
            <w:shd w:val="clear" w:color="FFFFFF" w:fill="FFFFFF"/>
            <w:noWrap/>
            <w:vAlign w:val="center"/>
            <w:hideMark/>
          </w:tcPr>
          <w:p w14:paraId="07C1AECC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12" w:type="dxa"/>
            <w:shd w:val="clear" w:color="FFFFFF" w:fill="FFFFFF"/>
            <w:noWrap/>
            <w:vAlign w:val="center"/>
            <w:hideMark/>
          </w:tcPr>
          <w:p w14:paraId="2C5B6BB4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46" w:type="dxa"/>
            <w:shd w:val="clear" w:color="FFFFFF" w:fill="FFFFFF"/>
            <w:noWrap/>
            <w:vAlign w:val="center"/>
            <w:hideMark/>
          </w:tcPr>
          <w:p w14:paraId="4A3F9695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73" w:type="dxa"/>
            <w:shd w:val="clear" w:color="FFFFFF" w:fill="FFFFFF"/>
            <w:noWrap/>
            <w:vAlign w:val="center"/>
            <w:hideMark/>
          </w:tcPr>
          <w:p w14:paraId="0480A2D5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4E2859" w:rsidRPr="004E2859" w14:paraId="0AF8A9F7" w14:textId="77777777" w:rsidTr="004E2859">
        <w:trPr>
          <w:gridAfter w:val="1"/>
          <w:wAfter w:w="12" w:type="dxa"/>
          <w:trHeight w:val="393"/>
        </w:trPr>
        <w:tc>
          <w:tcPr>
            <w:tcW w:w="388" w:type="dxa"/>
            <w:shd w:val="clear" w:color="FFFFFF" w:fill="FFFFFF"/>
            <w:noWrap/>
            <w:vAlign w:val="center"/>
            <w:hideMark/>
          </w:tcPr>
          <w:p w14:paraId="764B33EE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30</w:t>
            </w:r>
          </w:p>
        </w:tc>
        <w:tc>
          <w:tcPr>
            <w:tcW w:w="842" w:type="dxa"/>
            <w:shd w:val="clear" w:color="FFFFFF" w:fill="FFFFFF"/>
            <w:noWrap/>
            <w:vAlign w:val="center"/>
            <w:hideMark/>
          </w:tcPr>
          <w:p w14:paraId="3E141EB5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139</w:t>
            </w:r>
          </w:p>
        </w:tc>
        <w:tc>
          <w:tcPr>
            <w:tcW w:w="1440" w:type="dxa"/>
            <w:shd w:val="clear" w:color="FFFFFF" w:fill="FFFFFF"/>
            <w:noWrap/>
            <w:vAlign w:val="center"/>
            <w:hideMark/>
          </w:tcPr>
          <w:p w14:paraId="24EAD94D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PUŁ-RYJ</w:t>
            </w:r>
          </w:p>
        </w:tc>
        <w:tc>
          <w:tcPr>
            <w:tcW w:w="3738" w:type="dxa"/>
            <w:shd w:val="clear" w:color="FFFFFF" w:fill="FFFFFF"/>
            <w:vAlign w:val="center"/>
            <w:hideMark/>
          </w:tcPr>
          <w:p w14:paraId="609F26C1" w14:textId="77777777" w:rsidR="004E2859" w:rsidRPr="004E2859" w:rsidRDefault="004E2859" w:rsidP="004E285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Wykładanie pułapek na ryjkowce - dołki chwytne, wałki itp.</w:t>
            </w:r>
          </w:p>
        </w:tc>
        <w:tc>
          <w:tcPr>
            <w:tcW w:w="787" w:type="dxa"/>
            <w:shd w:val="clear" w:color="FFFFFF" w:fill="FFFFFF"/>
            <w:noWrap/>
            <w:vAlign w:val="center"/>
            <w:hideMark/>
          </w:tcPr>
          <w:p w14:paraId="549E9467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1126" w:type="dxa"/>
            <w:shd w:val="clear" w:color="FFFFFF" w:fill="FFFFFF"/>
            <w:noWrap/>
            <w:vAlign w:val="center"/>
            <w:hideMark/>
          </w:tcPr>
          <w:p w14:paraId="62B00889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55,00</w:t>
            </w:r>
          </w:p>
        </w:tc>
        <w:tc>
          <w:tcPr>
            <w:tcW w:w="1353" w:type="dxa"/>
            <w:shd w:val="clear" w:color="FFFFFF" w:fill="FFFFFF"/>
            <w:noWrap/>
            <w:vAlign w:val="center"/>
            <w:hideMark/>
          </w:tcPr>
          <w:p w14:paraId="164456CC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11" w:type="dxa"/>
            <w:shd w:val="clear" w:color="FFFFFF" w:fill="FFFFFF"/>
            <w:noWrap/>
            <w:vAlign w:val="center"/>
            <w:hideMark/>
          </w:tcPr>
          <w:p w14:paraId="56C2A095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12" w:type="dxa"/>
            <w:shd w:val="clear" w:color="FFFFFF" w:fill="FFFFFF"/>
            <w:noWrap/>
            <w:vAlign w:val="center"/>
            <w:hideMark/>
          </w:tcPr>
          <w:p w14:paraId="0397511E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46" w:type="dxa"/>
            <w:shd w:val="clear" w:color="FFFFFF" w:fill="FFFFFF"/>
            <w:noWrap/>
            <w:vAlign w:val="center"/>
            <w:hideMark/>
          </w:tcPr>
          <w:p w14:paraId="5F0FAF55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73" w:type="dxa"/>
            <w:shd w:val="clear" w:color="FFFFFF" w:fill="FFFFFF"/>
            <w:noWrap/>
            <w:vAlign w:val="center"/>
            <w:hideMark/>
          </w:tcPr>
          <w:p w14:paraId="77C63BFF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4E2859" w:rsidRPr="004E2859" w14:paraId="60AD1C85" w14:textId="77777777" w:rsidTr="004E2859">
        <w:trPr>
          <w:gridAfter w:val="1"/>
          <w:wAfter w:w="12" w:type="dxa"/>
          <w:trHeight w:val="393"/>
        </w:trPr>
        <w:tc>
          <w:tcPr>
            <w:tcW w:w="388" w:type="dxa"/>
            <w:shd w:val="clear" w:color="FFFFFF" w:fill="FFFFFF"/>
            <w:noWrap/>
            <w:vAlign w:val="center"/>
            <w:hideMark/>
          </w:tcPr>
          <w:p w14:paraId="009D13D2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31</w:t>
            </w:r>
          </w:p>
        </w:tc>
        <w:tc>
          <w:tcPr>
            <w:tcW w:w="842" w:type="dxa"/>
            <w:shd w:val="clear" w:color="FFFFFF" w:fill="FFFFFF"/>
            <w:noWrap/>
            <w:vAlign w:val="center"/>
            <w:hideMark/>
          </w:tcPr>
          <w:p w14:paraId="250DFD6A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142</w:t>
            </w:r>
          </w:p>
        </w:tc>
        <w:tc>
          <w:tcPr>
            <w:tcW w:w="1440" w:type="dxa"/>
            <w:shd w:val="clear" w:color="FFFFFF" w:fill="FFFFFF"/>
            <w:noWrap/>
            <w:vAlign w:val="center"/>
            <w:hideMark/>
          </w:tcPr>
          <w:p w14:paraId="24BF7FBC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SZUK-OWAD</w:t>
            </w:r>
          </w:p>
        </w:tc>
        <w:tc>
          <w:tcPr>
            <w:tcW w:w="3738" w:type="dxa"/>
            <w:shd w:val="clear" w:color="FFFFFF" w:fill="FFFFFF"/>
            <w:vAlign w:val="center"/>
            <w:hideMark/>
          </w:tcPr>
          <w:p w14:paraId="6194256D" w14:textId="77777777" w:rsidR="004E2859" w:rsidRPr="004E2859" w:rsidRDefault="004E2859" w:rsidP="004E285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Próbne poszukiwania owadów w ściółce</w:t>
            </w:r>
          </w:p>
        </w:tc>
        <w:tc>
          <w:tcPr>
            <w:tcW w:w="787" w:type="dxa"/>
            <w:shd w:val="clear" w:color="FFFFFF" w:fill="FFFFFF"/>
            <w:noWrap/>
            <w:vAlign w:val="center"/>
            <w:hideMark/>
          </w:tcPr>
          <w:p w14:paraId="0B6CABCB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1126" w:type="dxa"/>
            <w:shd w:val="clear" w:color="FFFFFF" w:fill="FFFFFF"/>
            <w:noWrap/>
            <w:vAlign w:val="center"/>
            <w:hideMark/>
          </w:tcPr>
          <w:p w14:paraId="630736CD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11,00</w:t>
            </w:r>
          </w:p>
        </w:tc>
        <w:tc>
          <w:tcPr>
            <w:tcW w:w="1353" w:type="dxa"/>
            <w:shd w:val="clear" w:color="FFFFFF" w:fill="FFFFFF"/>
            <w:noWrap/>
            <w:vAlign w:val="center"/>
            <w:hideMark/>
          </w:tcPr>
          <w:p w14:paraId="26CE4F2F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11" w:type="dxa"/>
            <w:shd w:val="clear" w:color="FFFFFF" w:fill="FFFFFF"/>
            <w:noWrap/>
            <w:vAlign w:val="center"/>
            <w:hideMark/>
          </w:tcPr>
          <w:p w14:paraId="53C08974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12" w:type="dxa"/>
            <w:shd w:val="clear" w:color="FFFFFF" w:fill="FFFFFF"/>
            <w:noWrap/>
            <w:vAlign w:val="center"/>
            <w:hideMark/>
          </w:tcPr>
          <w:p w14:paraId="1C65F6A4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46" w:type="dxa"/>
            <w:shd w:val="clear" w:color="FFFFFF" w:fill="FFFFFF"/>
            <w:noWrap/>
            <w:vAlign w:val="center"/>
            <w:hideMark/>
          </w:tcPr>
          <w:p w14:paraId="0EB3C0B5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73" w:type="dxa"/>
            <w:shd w:val="clear" w:color="FFFFFF" w:fill="FFFFFF"/>
            <w:noWrap/>
            <w:vAlign w:val="center"/>
            <w:hideMark/>
          </w:tcPr>
          <w:p w14:paraId="20F48C0A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4E2859" w:rsidRPr="004E2859" w14:paraId="194A826B" w14:textId="77777777" w:rsidTr="004E2859">
        <w:trPr>
          <w:gridAfter w:val="1"/>
          <w:wAfter w:w="12" w:type="dxa"/>
          <w:trHeight w:val="393"/>
        </w:trPr>
        <w:tc>
          <w:tcPr>
            <w:tcW w:w="388" w:type="dxa"/>
            <w:shd w:val="clear" w:color="FFFFFF" w:fill="FFFFFF"/>
            <w:noWrap/>
            <w:vAlign w:val="center"/>
            <w:hideMark/>
          </w:tcPr>
          <w:p w14:paraId="6C2BFFB1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32</w:t>
            </w:r>
          </w:p>
        </w:tc>
        <w:tc>
          <w:tcPr>
            <w:tcW w:w="842" w:type="dxa"/>
            <w:shd w:val="clear" w:color="FFFFFF" w:fill="FFFFFF"/>
            <w:noWrap/>
            <w:vAlign w:val="center"/>
            <w:hideMark/>
          </w:tcPr>
          <w:p w14:paraId="6EFD2049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147</w:t>
            </w:r>
          </w:p>
        </w:tc>
        <w:tc>
          <w:tcPr>
            <w:tcW w:w="1440" w:type="dxa"/>
            <w:shd w:val="clear" w:color="FFFFFF" w:fill="FFFFFF"/>
            <w:noWrap/>
            <w:vAlign w:val="center"/>
            <w:hideMark/>
          </w:tcPr>
          <w:p w14:paraId="7FCC7B70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GRODZ-SN</w:t>
            </w:r>
          </w:p>
        </w:tc>
        <w:tc>
          <w:tcPr>
            <w:tcW w:w="3738" w:type="dxa"/>
            <w:shd w:val="clear" w:color="FFFFFF" w:fill="FFFFFF"/>
            <w:vAlign w:val="center"/>
            <w:hideMark/>
          </w:tcPr>
          <w:p w14:paraId="62A87FAE" w14:textId="77777777" w:rsidR="004E2859" w:rsidRPr="004E2859" w:rsidRDefault="004E2859" w:rsidP="004E285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Grodzenie upraw przed zwierzyną siatką</w:t>
            </w:r>
          </w:p>
        </w:tc>
        <w:tc>
          <w:tcPr>
            <w:tcW w:w="787" w:type="dxa"/>
            <w:shd w:val="clear" w:color="FFFFFF" w:fill="FFFFFF"/>
            <w:noWrap/>
            <w:vAlign w:val="center"/>
            <w:hideMark/>
          </w:tcPr>
          <w:p w14:paraId="75372A1F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HM</w:t>
            </w:r>
          </w:p>
        </w:tc>
        <w:tc>
          <w:tcPr>
            <w:tcW w:w="1126" w:type="dxa"/>
            <w:shd w:val="clear" w:color="FFFFFF" w:fill="FFFFFF"/>
            <w:noWrap/>
            <w:vAlign w:val="center"/>
            <w:hideMark/>
          </w:tcPr>
          <w:p w14:paraId="6057E763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18,70</w:t>
            </w:r>
          </w:p>
        </w:tc>
        <w:tc>
          <w:tcPr>
            <w:tcW w:w="1353" w:type="dxa"/>
            <w:shd w:val="clear" w:color="FFFFFF" w:fill="FFFFFF"/>
            <w:noWrap/>
            <w:vAlign w:val="center"/>
            <w:hideMark/>
          </w:tcPr>
          <w:p w14:paraId="2754B22F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11" w:type="dxa"/>
            <w:shd w:val="clear" w:color="FFFFFF" w:fill="FFFFFF"/>
            <w:noWrap/>
            <w:vAlign w:val="center"/>
            <w:hideMark/>
          </w:tcPr>
          <w:p w14:paraId="77447A28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12" w:type="dxa"/>
            <w:shd w:val="clear" w:color="FFFFFF" w:fill="FFFFFF"/>
            <w:noWrap/>
            <w:vAlign w:val="center"/>
            <w:hideMark/>
          </w:tcPr>
          <w:p w14:paraId="190F3C81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23</w:t>
            </w:r>
          </w:p>
        </w:tc>
        <w:tc>
          <w:tcPr>
            <w:tcW w:w="1046" w:type="dxa"/>
            <w:shd w:val="clear" w:color="FFFFFF" w:fill="FFFFFF"/>
            <w:noWrap/>
            <w:vAlign w:val="center"/>
            <w:hideMark/>
          </w:tcPr>
          <w:p w14:paraId="7890F0F5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73" w:type="dxa"/>
            <w:shd w:val="clear" w:color="FFFFFF" w:fill="FFFFFF"/>
            <w:noWrap/>
            <w:vAlign w:val="center"/>
            <w:hideMark/>
          </w:tcPr>
          <w:p w14:paraId="6B78EDDF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4E2859" w:rsidRPr="004E2859" w14:paraId="179FC9E9" w14:textId="77777777" w:rsidTr="004E2859">
        <w:trPr>
          <w:gridAfter w:val="1"/>
          <w:wAfter w:w="12" w:type="dxa"/>
          <w:trHeight w:val="393"/>
        </w:trPr>
        <w:tc>
          <w:tcPr>
            <w:tcW w:w="388" w:type="dxa"/>
            <w:shd w:val="clear" w:color="FFFFFF" w:fill="FFFFFF"/>
            <w:noWrap/>
            <w:vAlign w:val="center"/>
            <w:hideMark/>
          </w:tcPr>
          <w:p w14:paraId="5A7A06D4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33</w:t>
            </w:r>
          </w:p>
        </w:tc>
        <w:tc>
          <w:tcPr>
            <w:tcW w:w="842" w:type="dxa"/>
            <w:shd w:val="clear" w:color="FFFFFF" w:fill="FFFFFF"/>
            <w:noWrap/>
            <w:vAlign w:val="center"/>
            <w:hideMark/>
          </w:tcPr>
          <w:p w14:paraId="1664E98E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152</w:t>
            </w:r>
          </w:p>
        </w:tc>
        <w:tc>
          <w:tcPr>
            <w:tcW w:w="1440" w:type="dxa"/>
            <w:shd w:val="clear" w:color="FFFFFF" w:fill="FFFFFF"/>
            <w:noWrap/>
            <w:vAlign w:val="center"/>
            <w:hideMark/>
          </w:tcPr>
          <w:p w14:paraId="3860ADB3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WYK-SLUPI</w:t>
            </w:r>
          </w:p>
        </w:tc>
        <w:tc>
          <w:tcPr>
            <w:tcW w:w="3738" w:type="dxa"/>
            <w:shd w:val="clear" w:color="FFFFFF" w:fill="FFFFFF"/>
            <w:vAlign w:val="center"/>
            <w:hideMark/>
          </w:tcPr>
          <w:p w14:paraId="6FF47FF2" w14:textId="77777777" w:rsidR="004E2859" w:rsidRPr="004E2859" w:rsidRDefault="004E2859" w:rsidP="004E285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Przygotowanie słupków iglastych</w:t>
            </w:r>
          </w:p>
        </w:tc>
        <w:tc>
          <w:tcPr>
            <w:tcW w:w="787" w:type="dxa"/>
            <w:shd w:val="clear" w:color="FFFFFF" w:fill="FFFFFF"/>
            <w:noWrap/>
            <w:vAlign w:val="center"/>
            <w:hideMark/>
          </w:tcPr>
          <w:p w14:paraId="11DD518A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1126" w:type="dxa"/>
            <w:shd w:val="clear" w:color="FFFFFF" w:fill="FFFFFF"/>
            <w:noWrap/>
            <w:vAlign w:val="center"/>
            <w:hideMark/>
          </w:tcPr>
          <w:p w14:paraId="728DE0E3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180,00</w:t>
            </w:r>
          </w:p>
        </w:tc>
        <w:tc>
          <w:tcPr>
            <w:tcW w:w="1353" w:type="dxa"/>
            <w:shd w:val="clear" w:color="FFFFFF" w:fill="FFFFFF"/>
            <w:noWrap/>
            <w:vAlign w:val="center"/>
            <w:hideMark/>
          </w:tcPr>
          <w:p w14:paraId="47F968CA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11" w:type="dxa"/>
            <w:shd w:val="clear" w:color="FFFFFF" w:fill="FFFFFF"/>
            <w:noWrap/>
            <w:vAlign w:val="center"/>
            <w:hideMark/>
          </w:tcPr>
          <w:p w14:paraId="4635DED4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12" w:type="dxa"/>
            <w:shd w:val="clear" w:color="FFFFFF" w:fill="FFFFFF"/>
            <w:noWrap/>
            <w:vAlign w:val="center"/>
            <w:hideMark/>
          </w:tcPr>
          <w:p w14:paraId="1BB255DE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23</w:t>
            </w:r>
          </w:p>
        </w:tc>
        <w:tc>
          <w:tcPr>
            <w:tcW w:w="1046" w:type="dxa"/>
            <w:shd w:val="clear" w:color="FFFFFF" w:fill="FFFFFF"/>
            <w:noWrap/>
            <w:vAlign w:val="center"/>
            <w:hideMark/>
          </w:tcPr>
          <w:p w14:paraId="2394D9E0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73" w:type="dxa"/>
            <w:shd w:val="clear" w:color="FFFFFF" w:fill="FFFFFF"/>
            <w:noWrap/>
            <w:vAlign w:val="center"/>
            <w:hideMark/>
          </w:tcPr>
          <w:p w14:paraId="20773101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4E2859" w:rsidRPr="004E2859" w14:paraId="6D9E2985" w14:textId="77777777" w:rsidTr="004E2859">
        <w:trPr>
          <w:gridAfter w:val="1"/>
          <w:wAfter w:w="12" w:type="dxa"/>
          <w:trHeight w:val="393"/>
        </w:trPr>
        <w:tc>
          <w:tcPr>
            <w:tcW w:w="388" w:type="dxa"/>
            <w:shd w:val="clear" w:color="FFFFFF" w:fill="FFFFFF"/>
            <w:noWrap/>
            <w:vAlign w:val="center"/>
            <w:hideMark/>
          </w:tcPr>
          <w:p w14:paraId="68119B40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34</w:t>
            </w:r>
          </w:p>
        </w:tc>
        <w:tc>
          <w:tcPr>
            <w:tcW w:w="842" w:type="dxa"/>
            <w:shd w:val="clear" w:color="FFFFFF" w:fill="FFFFFF"/>
            <w:noWrap/>
            <w:vAlign w:val="center"/>
            <w:hideMark/>
          </w:tcPr>
          <w:p w14:paraId="067DDB84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153</w:t>
            </w:r>
          </w:p>
        </w:tc>
        <w:tc>
          <w:tcPr>
            <w:tcW w:w="1440" w:type="dxa"/>
            <w:shd w:val="clear" w:color="FFFFFF" w:fill="FFFFFF"/>
            <w:noWrap/>
            <w:vAlign w:val="center"/>
            <w:hideMark/>
          </w:tcPr>
          <w:p w14:paraId="255B14B2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GRODZ-DEM</w:t>
            </w:r>
          </w:p>
        </w:tc>
        <w:tc>
          <w:tcPr>
            <w:tcW w:w="3738" w:type="dxa"/>
            <w:shd w:val="clear" w:color="FFFFFF" w:fill="FFFFFF"/>
            <w:vAlign w:val="center"/>
            <w:hideMark/>
          </w:tcPr>
          <w:p w14:paraId="3235BDEB" w14:textId="77777777" w:rsidR="004E2859" w:rsidRPr="004E2859" w:rsidRDefault="004E2859" w:rsidP="004E285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Demontaż (likwidacja) ogrodzeń</w:t>
            </w:r>
          </w:p>
        </w:tc>
        <w:tc>
          <w:tcPr>
            <w:tcW w:w="787" w:type="dxa"/>
            <w:shd w:val="clear" w:color="FFFFFF" w:fill="FFFFFF"/>
            <w:noWrap/>
            <w:vAlign w:val="center"/>
            <w:hideMark/>
          </w:tcPr>
          <w:p w14:paraId="52C39E43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HM</w:t>
            </w:r>
          </w:p>
        </w:tc>
        <w:tc>
          <w:tcPr>
            <w:tcW w:w="1126" w:type="dxa"/>
            <w:shd w:val="clear" w:color="FFFFFF" w:fill="FFFFFF"/>
            <w:noWrap/>
            <w:vAlign w:val="center"/>
            <w:hideMark/>
          </w:tcPr>
          <w:p w14:paraId="359B4B87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55,07</w:t>
            </w:r>
          </w:p>
        </w:tc>
        <w:tc>
          <w:tcPr>
            <w:tcW w:w="1353" w:type="dxa"/>
            <w:shd w:val="clear" w:color="FFFFFF" w:fill="FFFFFF"/>
            <w:noWrap/>
            <w:vAlign w:val="center"/>
            <w:hideMark/>
          </w:tcPr>
          <w:p w14:paraId="21AD560F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11" w:type="dxa"/>
            <w:shd w:val="clear" w:color="FFFFFF" w:fill="FFFFFF"/>
            <w:noWrap/>
            <w:vAlign w:val="center"/>
            <w:hideMark/>
          </w:tcPr>
          <w:p w14:paraId="11CB3307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12" w:type="dxa"/>
            <w:shd w:val="clear" w:color="FFFFFF" w:fill="FFFFFF"/>
            <w:noWrap/>
            <w:vAlign w:val="center"/>
            <w:hideMark/>
          </w:tcPr>
          <w:p w14:paraId="3B714226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23</w:t>
            </w:r>
          </w:p>
        </w:tc>
        <w:tc>
          <w:tcPr>
            <w:tcW w:w="1046" w:type="dxa"/>
            <w:shd w:val="clear" w:color="FFFFFF" w:fill="FFFFFF"/>
            <w:noWrap/>
            <w:vAlign w:val="center"/>
            <w:hideMark/>
          </w:tcPr>
          <w:p w14:paraId="030384E6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73" w:type="dxa"/>
            <w:shd w:val="clear" w:color="FFFFFF" w:fill="FFFFFF"/>
            <w:noWrap/>
            <w:vAlign w:val="center"/>
            <w:hideMark/>
          </w:tcPr>
          <w:p w14:paraId="390E1DE8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4E2859" w:rsidRPr="004E2859" w14:paraId="44099426" w14:textId="77777777" w:rsidTr="004E2859">
        <w:trPr>
          <w:gridAfter w:val="1"/>
          <w:wAfter w:w="12" w:type="dxa"/>
          <w:trHeight w:val="393"/>
        </w:trPr>
        <w:tc>
          <w:tcPr>
            <w:tcW w:w="388" w:type="dxa"/>
            <w:shd w:val="clear" w:color="FFFFFF" w:fill="FFFFFF"/>
            <w:noWrap/>
            <w:vAlign w:val="center"/>
            <w:hideMark/>
          </w:tcPr>
          <w:p w14:paraId="67ABB4CC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35</w:t>
            </w:r>
          </w:p>
        </w:tc>
        <w:tc>
          <w:tcPr>
            <w:tcW w:w="842" w:type="dxa"/>
            <w:shd w:val="clear" w:color="FFFFFF" w:fill="FFFFFF"/>
            <w:noWrap/>
            <w:vAlign w:val="center"/>
            <w:hideMark/>
          </w:tcPr>
          <w:p w14:paraId="4143DC16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154</w:t>
            </w:r>
          </w:p>
        </w:tc>
        <w:tc>
          <w:tcPr>
            <w:tcW w:w="1440" w:type="dxa"/>
            <w:shd w:val="clear" w:color="FFFFFF" w:fill="FFFFFF"/>
            <w:noWrap/>
            <w:vAlign w:val="center"/>
            <w:hideMark/>
          </w:tcPr>
          <w:p w14:paraId="635F19FF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K GRODZEŃ</w:t>
            </w:r>
          </w:p>
        </w:tc>
        <w:tc>
          <w:tcPr>
            <w:tcW w:w="3738" w:type="dxa"/>
            <w:shd w:val="clear" w:color="FFFFFF" w:fill="FFFFFF"/>
            <w:vAlign w:val="center"/>
            <w:hideMark/>
          </w:tcPr>
          <w:p w14:paraId="52753BF4" w14:textId="77777777" w:rsidR="004E2859" w:rsidRPr="004E2859" w:rsidRDefault="004E2859" w:rsidP="004E285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Naprawa (konserwacja) ogrodzeń upraw leśnych</w:t>
            </w:r>
          </w:p>
        </w:tc>
        <w:tc>
          <w:tcPr>
            <w:tcW w:w="787" w:type="dxa"/>
            <w:shd w:val="clear" w:color="FFFFFF" w:fill="FFFFFF"/>
            <w:noWrap/>
            <w:vAlign w:val="center"/>
            <w:hideMark/>
          </w:tcPr>
          <w:p w14:paraId="7689E431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</w:t>
            </w:r>
          </w:p>
        </w:tc>
        <w:tc>
          <w:tcPr>
            <w:tcW w:w="1126" w:type="dxa"/>
            <w:shd w:val="clear" w:color="FFFFFF" w:fill="FFFFFF"/>
            <w:noWrap/>
            <w:vAlign w:val="center"/>
            <w:hideMark/>
          </w:tcPr>
          <w:p w14:paraId="230422DD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200,00</w:t>
            </w:r>
          </w:p>
        </w:tc>
        <w:tc>
          <w:tcPr>
            <w:tcW w:w="1353" w:type="dxa"/>
            <w:shd w:val="clear" w:color="FFFFFF" w:fill="FFFFFF"/>
            <w:noWrap/>
            <w:vAlign w:val="center"/>
            <w:hideMark/>
          </w:tcPr>
          <w:p w14:paraId="70BA43E3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11" w:type="dxa"/>
            <w:shd w:val="clear" w:color="FFFFFF" w:fill="FFFFFF"/>
            <w:noWrap/>
            <w:vAlign w:val="center"/>
            <w:hideMark/>
          </w:tcPr>
          <w:p w14:paraId="34CB3FDF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12" w:type="dxa"/>
            <w:shd w:val="clear" w:color="FFFFFF" w:fill="FFFFFF"/>
            <w:noWrap/>
            <w:vAlign w:val="center"/>
            <w:hideMark/>
          </w:tcPr>
          <w:p w14:paraId="745E10C5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23</w:t>
            </w:r>
          </w:p>
        </w:tc>
        <w:tc>
          <w:tcPr>
            <w:tcW w:w="1046" w:type="dxa"/>
            <w:shd w:val="clear" w:color="FFFFFF" w:fill="FFFFFF"/>
            <w:noWrap/>
            <w:vAlign w:val="center"/>
            <w:hideMark/>
          </w:tcPr>
          <w:p w14:paraId="57B64FB3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73" w:type="dxa"/>
            <w:shd w:val="clear" w:color="FFFFFF" w:fill="FFFFFF"/>
            <w:noWrap/>
            <w:vAlign w:val="center"/>
            <w:hideMark/>
          </w:tcPr>
          <w:p w14:paraId="081C62DE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4E2859" w:rsidRPr="004E2859" w14:paraId="14354C1A" w14:textId="77777777" w:rsidTr="004E2859">
        <w:trPr>
          <w:gridAfter w:val="1"/>
          <w:wAfter w:w="12" w:type="dxa"/>
          <w:trHeight w:val="393"/>
        </w:trPr>
        <w:tc>
          <w:tcPr>
            <w:tcW w:w="388" w:type="dxa"/>
            <w:shd w:val="clear" w:color="FFFFFF" w:fill="FFFFFF"/>
            <w:noWrap/>
            <w:vAlign w:val="center"/>
            <w:hideMark/>
          </w:tcPr>
          <w:p w14:paraId="3E8543CE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36</w:t>
            </w:r>
          </w:p>
        </w:tc>
        <w:tc>
          <w:tcPr>
            <w:tcW w:w="842" w:type="dxa"/>
            <w:shd w:val="clear" w:color="FFFFFF" w:fill="FFFFFF"/>
            <w:noWrap/>
            <w:vAlign w:val="center"/>
            <w:hideMark/>
          </w:tcPr>
          <w:p w14:paraId="1987130D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156</w:t>
            </w:r>
          </w:p>
        </w:tc>
        <w:tc>
          <w:tcPr>
            <w:tcW w:w="1440" w:type="dxa"/>
            <w:shd w:val="clear" w:color="FFFFFF" w:fill="FFFFFF"/>
            <w:noWrap/>
            <w:vAlign w:val="center"/>
            <w:hideMark/>
          </w:tcPr>
          <w:p w14:paraId="6DF28BB3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PORZ-SPAL</w:t>
            </w:r>
          </w:p>
        </w:tc>
        <w:tc>
          <w:tcPr>
            <w:tcW w:w="3738" w:type="dxa"/>
            <w:shd w:val="clear" w:color="FFFFFF" w:fill="FFFFFF"/>
            <w:vAlign w:val="center"/>
            <w:hideMark/>
          </w:tcPr>
          <w:p w14:paraId="0CE631CA" w14:textId="77777777" w:rsidR="004E2859" w:rsidRPr="004E2859" w:rsidRDefault="004E2859" w:rsidP="004E285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Spalanie gałęzi ułożonych w stosy</w:t>
            </w:r>
          </w:p>
        </w:tc>
        <w:tc>
          <w:tcPr>
            <w:tcW w:w="787" w:type="dxa"/>
            <w:shd w:val="clear" w:color="FFFFFF" w:fill="FFFFFF"/>
            <w:noWrap/>
            <w:vAlign w:val="center"/>
            <w:hideMark/>
          </w:tcPr>
          <w:p w14:paraId="7610CB40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M3P</w:t>
            </w:r>
          </w:p>
        </w:tc>
        <w:tc>
          <w:tcPr>
            <w:tcW w:w="1126" w:type="dxa"/>
            <w:shd w:val="clear" w:color="FFFFFF" w:fill="FFFFFF"/>
            <w:noWrap/>
            <w:vAlign w:val="center"/>
            <w:hideMark/>
          </w:tcPr>
          <w:p w14:paraId="7D525147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100,00</w:t>
            </w:r>
          </w:p>
        </w:tc>
        <w:tc>
          <w:tcPr>
            <w:tcW w:w="1353" w:type="dxa"/>
            <w:shd w:val="clear" w:color="FFFFFF" w:fill="FFFFFF"/>
            <w:noWrap/>
            <w:vAlign w:val="center"/>
            <w:hideMark/>
          </w:tcPr>
          <w:p w14:paraId="5A051AE2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11" w:type="dxa"/>
            <w:shd w:val="clear" w:color="FFFFFF" w:fill="FFFFFF"/>
            <w:noWrap/>
            <w:vAlign w:val="center"/>
            <w:hideMark/>
          </w:tcPr>
          <w:p w14:paraId="10E54751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12" w:type="dxa"/>
            <w:shd w:val="clear" w:color="FFFFFF" w:fill="FFFFFF"/>
            <w:noWrap/>
            <w:vAlign w:val="center"/>
            <w:hideMark/>
          </w:tcPr>
          <w:p w14:paraId="46EDA187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46" w:type="dxa"/>
            <w:shd w:val="clear" w:color="FFFFFF" w:fill="FFFFFF"/>
            <w:noWrap/>
            <w:vAlign w:val="center"/>
            <w:hideMark/>
          </w:tcPr>
          <w:p w14:paraId="255A8D3D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73" w:type="dxa"/>
            <w:shd w:val="clear" w:color="FFFFFF" w:fill="FFFFFF"/>
            <w:noWrap/>
            <w:vAlign w:val="center"/>
            <w:hideMark/>
          </w:tcPr>
          <w:p w14:paraId="1DE924CB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4E2859" w:rsidRPr="004E2859" w14:paraId="0A80A8BB" w14:textId="77777777" w:rsidTr="004E2859">
        <w:trPr>
          <w:gridAfter w:val="1"/>
          <w:wAfter w:w="12" w:type="dxa"/>
          <w:trHeight w:val="575"/>
        </w:trPr>
        <w:tc>
          <w:tcPr>
            <w:tcW w:w="388" w:type="dxa"/>
            <w:shd w:val="clear" w:color="FFFFFF" w:fill="FFFFFF"/>
            <w:noWrap/>
            <w:vAlign w:val="center"/>
            <w:hideMark/>
          </w:tcPr>
          <w:p w14:paraId="5BB53871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37</w:t>
            </w:r>
          </w:p>
        </w:tc>
        <w:tc>
          <w:tcPr>
            <w:tcW w:w="842" w:type="dxa"/>
            <w:shd w:val="clear" w:color="FFFFFF" w:fill="FFFFFF"/>
            <w:noWrap/>
            <w:vAlign w:val="center"/>
            <w:hideMark/>
          </w:tcPr>
          <w:p w14:paraId="52432D54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157</w:t>
            </w:r>
          </w:p>
        </w:tc>
        <w:tc>
          <w:tcPr>
            <w:tcW w:w="1440" w:type="dxa"/>
            <w:shd w:val="clear" w:color="FFFFFF" w:fill="FFFFFF"/>
            <w:noWrap/>
            <w:vAlign w:val="center"/>
            <w:hideMark/>
          </w:tcPr>
          <w:p w14:paraId="762EC707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PORZ-STOS</w:t>
            </w:r>
          </w:p>
        </w:tc>
        <w:tc>
          <w:tcPr>
            <w:tcW w:w="3738" w:type="dxa"/>
            <w:shd w:val="clear" w:color="FFFFFF" w:fill="FFFFFF"/>
            <w:vAlign w:val="center"/>
            <w:hideMark/>
          </w:tcPr>
          <w:p w14:paraId="7B965DBC" w14:textId="77777777" w:rsidR="004E2859" w:rsidRPr="004E2859" w:rsidRDefault="004E2859" w:rsidP="004E285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Wynoszenie i układanie pozostałości w stosy niewymiarowe</w:t>
            </w:r>
          </w:p>
        </w:tc>
        <w:tc>
          <w:tcPr>
            <w:tcW w:w="787" w:type="dxa"/>
            <w:shd w:val="clear" w:color="FFFFFF" w:fill="FFFFFF"/>
            <w:noWrap/>
            <w:vAlign w:val="center"/>
            <w:hideMark/>
          </w:tcPr>
          <w:p w14:paraId="529701C9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M3P</w:t>
            </w:r>
          </w:p>
        </w:tc>
        <w:tc>
          <w:tcPr>
            <w:tcW w:w="1126" w:type="dxa"/>
            <w:shd w:val="clear" w:color="FFFFFF" w:fill="FFFFFF"/>
            <w:noWrap/>
            <w:vAlign w:val="center"/>
            <w:hideMark/>
          </w:tcPr>
          <w:p w14:paraId="062C6C0B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100,00</w:t>
            </w:r>
          </w:p>
        </w:tc>
        <w:tc>
          <w:tcPr>
            <w:tcW w:w="1353" w:type="dxa"/>
            <w:shd w:val="clear" w:color="FFFFFF" w:fill="FFFFFF"/>
            <w:noWrap/>
            <w:vAlign w:val="center"/>
            <w:hideMark/>
          </w:tcPr>
          <w:p w14:paraId="71398450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11" w:type="dxa"/>
            <w:shd w:val="clear" w:color="FFFFFF" w:fill="FFFFFF"/>
            <w:noWrap/>
            <w:vAlign w:val="center"/>
            <w:hideMark/>
          </w:tcPr>
          <w:p w14:paraId="4695D23F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12" w:type="dxa"/>
            <w:shd w:val="clear" w:color="FFFFFF" w:fill="FFFFFF"/>
            <w:noWrap/>
            <w:vAlign w:val="center"/>
            <w:hideMark/>
          </w:tcPr>
          <w:p w14:paraId="7CAF84FD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46" w:type="dxa"/>
            <w:shd w:val="clear" w:color="FFFFFF" w:fill="FFFFFF"/>
            <w:noWrap/>
            <w:vAlign w:val="center"/>
            <w:hideMark/>
          </w:tcPr>
          <w:p w14:paraId="748DD066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73" w:type="dxa"/>
            <w:shd w:val="clear" w:color="FFFFFF" w:fill="FFFFFF"/>
            <w:noWrap/>
            <w:vAlign w:val="center"/>
            <w:hideMark/>
          </w:tcPr>
          <w:p w14:paraId="7F80C7DF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4E2859" w:rsidRPr="004E2859" w14:paraId="68F17E45" w14:textId="77777777" w:rsidTr="004E2859">
        <w:trPr>
          <w:gridAfter w:val="1"/>
          <w:wAfter w:w="12" w:type="dxa"/>
          <w:trHeight w:val="575"/>
        </w:trPr>
        <w:tc>
          <w:tcPr>
            <w:tcW w:w="388" w:type="dxa"/>
            <w:shd w:val="clear" w:color="FFFFFF" w:fill="FFFFFF"/>
            <w:noWrap/>
            <w:vAlign w:val="center"/>
            <w:hideMark/>
          </w:tcPr>
          <w:p w14:paraId="04D5C503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38</w:t>
            </w:r>
          </w:p>
        </w:tc>
        <w:tc>
          <w:tcPr>
            <w:tcW w:w="842" w:type="dxa"/>
            <w:shd w:val="clear" w:color="FFFFFF" w:fill="FFFFFF"/>
            <w:noWrap/>
            <w:vAlign w:val="center"/>
            <w:hideMark/>
          </w:tcPr>
          <w:p w14:paraId="17F3A49D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163</w:t>
            </w:r>
          </w:p>
        </w:tc>
        <w:tc>
          <w:tcPr>
            <w:tcW w:w="1440" w:type="dxa"/>
            <w:shd w:val="clear" w:color="FFFFFF" w:fill="FFFFFF"/>
            <w:noWrap/>
            <w:vAlign w:val="center"/>
            <w:hideMark/>
          </w:tcPr>
          <w:p w14:paraId="78FEC810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ZAW-BUD</w:t>
            </w:r>
          </w:p>
        </w:tc>
        <w:tc>
          <w:tcPr>
            <w:tcW w:w="3738" w:type="dxa"/>
            <w:shd w:val="clear" w:color="FFFFFF" w:fill="FFFFFF"/>
            <w:vAlign w:val="center"/>
            <w:hideMark/>
          </w:tcPr>
          <w:p w14:paraId="614E1462" w14:textId="77777777" w:rsidR="004E2859" w:rsidRPr="004E2859" w:rsidRDefault="004E2859" w:rsidP="004E285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Wywieszanie nowych budek lęgowych i schronów dla nietoperzy</w:t>
            </w:r>
          </w:p>
        </w:tc>
        <w:tc>
          <w:tcPr>
            <w:tcW w:w="787" w:type="dxa"/>
            <w:shd w:val="clear" w:color="FFFFFF" w:fill="FFFFFF"/>
            <w:noWrap/>
            <w:vAlign w:val="center"/>
            <w:hideMark/>
          </w:tcPr>
          <w:p w14:paraId="0B70D623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1126" w:type="dxa"/>
            <w:shd w:val="clear" w:color="FFFFFF" w:fill="FFFFFF"/>
            <w:noWrap/>
            <w:vAlign w:val="center"/>
            <w:hideMark/>
          </w:tcPr>
          <w:p w14:paraId="02D3AABA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30,00</w:t>
            </w:r>
          </w:p>
        </w:tc>
        <w:tc>
          <w:tcPr>
            <w:tcW w:w="1353" w:type="dxa"/>
            <w:shd w:val="clear" w:color="FFFFFF" w:fill="FFFFFF"/>
            <w:noWrap/>
            <w:vAlign w:val="center"/>
            <w:hideMark/>
          </w:tcPr>
          <w:p w14:paraId="0D4942EB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11" w:type="dxa"/>
            <w:shd w:val="clear" w:color="FFFFFF" w:fill="FFFFFF"/>
            <w:noWrap/>
            <w:vAlign w:val="center"/>
            <w:hideMark/>
          </w:tcPr>
          <w:p w14:paraId="4E98DE54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12" w:type="dxa"/>
            <w:shd w:val="clear" w:color="FFFFFF" w:fill="FFFFFF"/>
            <w:noWrap/>
            <w:vAlign w:val="center"/>
            <w:hideMark/>
          </w:tcPr>
          <w:p w14:paraId="59962CBF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46" w:type="dxa"/>
            <w:shd w:val="clear" w:color="FFFFFF" w:fill="FFFFFF"/>
            <w:noWrap/>
            <w:vAlign w:val="center"/>
            <w:hideMark/>
          </w:tcPr>
          <w:p w14:paraId="713F900C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73" w:type="dxa"/>
            <w:shd w:val="clear" w:color="FFFFFF" w:fill="FFFFFF"/>
            <w:noWrap/>
            <w:vAlign w:val="center"/>
            <w:hideMark/>
          </w:tcPr>
          <w:p w14:paraId="2E861572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4E2859" w:rsidRPr="004E2859" w14:paraId="2411841B" w14:textId="77777777" w:rsidTr="004E2859">
        <w:trPr>
          <w:gridAfter w:val="1"/>
          <w:wAfter w:w="12" w:type="dxa"/>
          <w:trHeight w:val="393"/>
        </w:trPr>
        <w:tc>
          <w:tcPr>
            <w:tcW w:w="388" w:type="dxa"/>
            <w:shd w:val="clear" w:color="FFFFFF" w:fill="FFFFFF"/>
            <w:noWrap/>
            <w:vAlign w:val="center"/>
            <w:hideMark/>
          </w:tcPr>
          <w:p w14:paraId="1385FE54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39</w:t>
            </w:r>
          </w:p>
        </w:tc>
        <w:tc>
          <w:tcPr>
            <w:tcW w:w="842" w:type="dxa"/>
            <w:shd w:val="clear" w:color="FFFFFF" w:fill="FFFFFF"/>
            <w:noWrap/>
            <w:vAlign w:val="center"/>
            <w:hideMark/>
          </w:tcPr>
          <w:p w14:paraId="167A8727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165</w:t>
            </w:r>
          </w:p>
        </w:tc>
        <w:tc>
          <w:tcPr>
            <w:tcW w:w="1440" w:type="dxa"/>
            <w:shd w:val="clear" w:color="FFFFFF" w:fill="FFFFFF"/>
            <w:noWrap/>
            <w:vAlign w:val="center"/>
            <w:hideMark/>
          </w:tcPr>
          <w:p w14:paraId="759FA434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CZYSZ-BUD</w:t>
            </w:r>
          </w:p>
        </w:tc>
        <w:tc>
          <w:tcPr>
            <w:tcW w:w="3738" w:type="dxa"/>
            <w:shd w:val="clear" w:color="FFFFFF" w:fill="FFFFFF"/>
            <w:vAlign w:val="center"/>
            <w:hideMark/>
          </w:tcPr>
          <w:p w14:paraId="086B5236" w14:textId="77777777" w:rsidR="004E2859" w:rsidRPr="004E2859" w:rsidRDefault="004E2859" w:rsidP="004E285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Czyszczenie budek lęgowych i schronów dla nietoperzy</w:t>
            </w:r>
          </w:p>
        </w:tc>
        <w:tc>
          <w:tcPr>
            <w:tcW w:w="787" w:type="dxa"/>
            <w:shd w:val="clear" w:color="FFFFFF" w:fill="FFFFFF"/>
            <w:noWrap/>
            <w:vAlign w:val="center"/>
            <w:hideMark/>
          </w:tcPr>
          <w:p w14:paraId="183D83B6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1126" w:type="dxa"/>
            <w:shd w:val="clear" w:color="FFFFFF" w:fill="FFFFFF"/>
            <w:noWrap/>
            <w:vAlign w:val="center"/>
            <w:hideMark/>
          </w:tcPr>
          <w:p w14:paraId="0AF2A966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130,00</w:t>
            </w:r>
          </w:p>
        </w:tc>
        <w:tc>
          <w:tcPr>
            <w:tcW w:w="1353" w:type="dxa"/>
            <w:shd w:val="clear" w:color="FFFFFF" w:fill="FFFFFF"/>
            <w:noWrap/>
            <w:vAlign w:val="center"/>
            <w:hideMark/>
          </w:tcPr>
          <w:p w14:paraId="1A595E16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11" w:type="dxa"/>
            <w:shd w:val="clear" w:color="FFFFFF" w:fill="FFFFFF"/>
            <w:noWrap/>
            <w:vAlign w:val="center"/>
            <w:hideMark/>
          </w:tcPr>
          <w:p w14:paraId="717B3606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12" w:type="dxa"/>
            <w:shd w:val="clear" w:color="FFFFFF" w:fill="FFFFFF"/>
            <w:noWrap/>
            <w:vAlign w:val="center"/>
            <w:hideMark/>
          </w:tcPr>
          <w:p w14:paraId="1ED481B0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46" w:type="dxa"/>
            <w:shd w:val="clear" w:color="FFFFFF" w:fill="FFFFFF"/>
            <w:noWrap/>
            <w:vAlign w:val="center"/>
            <w:hideMark/>
          </w:tcPr>
          <w:p w14:paraId="597FFA01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73" w:type="dxa"/>
            <w:shd w:val="clear" w:color="FFFFFF" w:fill="FFFFFF"/>
            <w:noWrap/>
            <w:vAlign w:val="center"/>
            <w:hideMark/>
          </w:tcPr>
          <w:p w14:paraId="1DA6D3A1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4E2859" w:rsidRPr="004E2859" w14:paraId="2AEDE6C8" w14:textId="77777777" w:rsidTr="004E2859">
        <w:trPr>
          <w:gridAfter w:val="1"/>
          <w:wAfter w:w="12" w:type="dxa"/>
          <w:trHeight w:val="575"/>
        </w:trPr>
        <w:tc>
          <w:tcPr>
            <w:tcW w:w="388" w:type="dxa"/>
            <w:shd w:val="clear" w:color="FFFFFF" w:fill="FFFFFF"/>
            <w:noWrap/>
            <w:vAlign w:val="center"/>
            <w:hideMark/>
          </w:tcPr>
          <w:p w14:paraId="4F05D7A0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lastRenderedPageBreak/>
              <w:t>40</w:t>
            </w:r>
          </w:p>
        </w:tc>
        <w:tc>
          <w:tcPr>
            <w:tcW w:w="842" w:type="dxa"/>
            <w:shd w:val="clear" w:color="FFFFFF" w:fill="FFFFFF"/>
            <w:noWrap/>
            <w:vAlign w:val="center"/>
            <w:hideMark/>
          </w:tcPr>
          <w:p w14:paraId="2E2DEA78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167</w:t>
            </w:r>
          </w:p>
        </w:tc>
        <w:tc>
          <w:tcPr>
            <w:tcW w:w="1440" w:type="dxa"/>
            <w:shd w:val="clear" w:color="FFFFFF" w:fill="FFFFFF"/>
            <w:noWrap/>
            <w:vAlign w:val="center"/>
            <w:hideMark/>
          </w:tcPr>
          <w:p w14:paraId="3288D32A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KONTR-RYJ</w:t>
            </w:r>
          </w:p>
        </w:tc>
        <w:tc>
          <w:tcPr>
            <w:tcW w:w="3738" w:type="dxa"/>
            <w:shd w:val="clear" w:color="FFFFFF" w:fill="FFFFFF"/>
            <w:vAlign w:val="center"/>
            <w:hideMark/>
          </w:tcPr>
          <w:p w14:paraId="4619B65E" w14:textId="77777777" w:rsidR="004E2859" w:rsidRPr="004E2859" w:rsidRDefault="004E2859" w:rsidP="004E285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Kontrola i utrzymanie pułapek w sprawności, wybieranie i usuwanie ryjkowców</w:t>
            </w:r>
          </w:p>
        </w:tc>
        <w:tc>
          <w:tcPr>
            <w:tcW w:w="787" w:type="dxa"/>
            <w:shd w:val="clear" w:color="FFFFFF" w:fill="FFFFFF"/>
            <w:noWrap/>
            <w:vAlign w:val="center"/>
            <w:hideMark/>
          </w:tcPr>
          <w:p w14:paraId="63761242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1126" w:type="dxa"/>
            <w:shd w:val="clear" w:color="FFFFFF" w:fill="FFFFFF"/>
            <w:noWrap/>
            <w:vAlign w:val="center"/>
            <w:hideMark/>
          </w:tcPr>
          <w:p w14:paraId="43A74D36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245,00</w:t>
            </w:r>
          </w:p>
        </w:tc>
        <w:tc>
          <w:tcPr>
            <w:tcW w:w="1353" w:type="dxa"/>
            <w:shd w:val="clear" w:color="FFFFFF" w:fill="FFFFFF"/>
            <w:noWrap/>
            <w:vAlign w:val="center"/>
            <w:hideMark/>
          </w:tcPr>
          <w:p w14:paraId="0449E54A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11" w:type="dxa"/>
            <w:shd w:val="clear" w:color="FFFFFF" w:fill="FFFFFF"/>
            <w:noWrap/>
            <w:vAlign w:val="center"/>
            <w:hideMark/>
          </w:tcPr>
          <w:p w14:paraId="21EE051A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12" w:type="dxa"/>
            <w:shd w:val="clear" w:color="FFFFFF" w:fill="FFFFFF"/>
            <w:noWrap/>
            <w:vAlign w:val="center"/>
            <w:hideMark/>
          </w:tcPr>
          <w:p w14:paraId="43467948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46" w:type="dxa"/>
            <w:shd w:val="clear" w:color="FFFFFF" w:fill="FFFFFF"/>
            <w:noWrap/>
            <w:vAlign w:val="center"/>
            <w:hideMark/>
          </w:tcPr>
          <w:p w14:paraId="01A799E6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73" w:type="dxa"/>
            <w:shd w:val="clear" w:color="FFFFFF" w:fill="FFFFFF"/>
            <w:noWrap/>
            <w:vAlign w:val="center"/>
            <w:hideMark/>
          </w:tcPr>
          <w:p w14:paraId="15C7BEC2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4E2859" w:rsidRPr="004E2859" w14:paraId="1F4FEDEE" w14:textId="77777777" w:rsidTr="004E2859">
        <w:trPr>
          <w:gridAfter w:val="1"/>
          <w:wAfter w:w="12" w:type="dxa"/>
          <w:trHeight w:val="393"/>
        </w:trPr>
        <w:tc>
          <w:tcPr>
            <w:tcW w:w="388" w:type="dxa"/>
            <w:shd w:val="clear" w:color="FFFFFF" w:fill="FFFFFF"/>
            <w:noWrap/>
            <w:vAlign w:val="center"/>
            <w:hideMark/>
          </w:tcPr>
          <w:p w14:paraId="03BB3E85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41</w:t>
            </w:r>
          </w:p>
        </w:tc>
        <w:tc>
          <w:tcPr>
            <w:tcW w:w="842" w:type="dxa"/>
            <w:shd w:val="clear" w:color="FFFFFF" w:fill="FFFFFF"/>
            <w:noWrap/>
            <w:vAlign w:val="center"/>
            <w:hideMark/>
          </w:tcPr>
          <w:p w14:paraId="415A2475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168</w:t>
            </w:r>
          </w:p>
        </w:tc>
        <w:tc>
          <w:tcPr>
            <w:tcW w:w="1440" w:type="dxa"/>
            <w:shd w:val="clear" w:color="FFFFFF" w:fill="FFFFFF"/>
            <w:noWrap/>
            <w:vAlign w:val="center"/>
            <w:hideMark/>
          </w:tcPr>
          <w:p w14:paraId="3A357E2C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US PDRZ U</w:t>
            </w:r>
          </w:p>
        </w:tc>
        <w:tc>
          <w:tcPr>
            <w:tcW w:w="3738" w:type="dxa"/>
            <w:shd w:val="clear" w:color="FFFFFF" w:fill="FFFFFF"/>
            <w:vAlign w:val="center"/>
            <w:hideMark/>
          </w:tcPr>
          <w:p w14:paraId="31364217" w14:textId="77777777" w:rsidR="004E2859" w:rsidRPr="004E2859" w:rsidRDefault="004E2859" w:rsidP="004E285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Usuwanie na uprawach drzewek porażonych</w:t>
            </w:r>
          </w:p>
        </w:tc>
        <w:tc>
          <w:tcPr>
            <w:tcW w:w="787" w:type="dxa"/>
            <w:shd w:val="clear" w:color="FFFFFF" w:fill="FFFFFF"/>
            <w:noWrap/>
            <w:vAlign w:val="center"/>
            <w:hideMark/>
          </w:tcPr>
          <w:p w14:paraId="0992399C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1126" w:type="dxa"/>
            <w:shd w:val="clear" w:color="FFFFFF" w:fill="FFFFFF"/>
            <w:noWrap/>
            <w:vAlign w:val="center"/>
            <w:hideMark/>
          </w:tcPr>
          <w:p w14:paraId="49B8D390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3,00</w:t>
            </w:r>
          </w:p>
        </w:tc>
        <w:tc>
          <w:tcPr>
            <w:tcW w:w="1353" w:type="dxa"/>
            <w:shd w:val="clear" w:color="FFFFFF" w:fill="FFFFFF"/>
            <w:noWrap/>
            <w:vAlign w:val="center"/>
            <w:hideMark/>
          </w:tcPr>
          <w:p w14:paraId="52991680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11" w:type="dxa"/>
            <w:shd w:val="clear" w:color="FFFFFF" w:fill="FFFFFF"/>
            <w:noWrap/>
            <w:vAlign w:val="center"/>
            <w:hideMark/>
          </w:tcPr>
          <w:p w14:paraId="56010883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12" w:type="dxa"/>
            <w:shd w:val="clear" w:color="FFFFFF" w:fill="FFFFFF"/>
            <w:noWrap/>
            <w:vAlign w:val="center"/>
            <w:hideMark/>
          </w:tcPr>
          <w:p w14:paraId="00B06588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46" w:type="dxa"/>
            <w:shd w:val="clear" w:color="FFFFFF" w:fill="FFFFFF"/>
            <w:noWrap/>
            <w:vAlign w:val="center"/>
            <w:hideMark/>
          </w:tcPr>
          <w:p w14:paraId="0A33C104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73" w:type="dxa"/>
            <w:shd w:val="clear" w:color="FFFFFF" w:fill="FFFFFF"/>
            <w:noWrap/>
            <w:vAlign w:val="center"/>
            <w:hideMark/>
          </w:tcPr>
          <w:p w14:paraId="7E80692D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4E2859" w:rsidRPr="004E2859" w14:paraId="0BACF79E" w14:textId="77777777" w:rsidTr="004E2859">
        <w:trPr>
          <w:gridAfter w:val="1"/>
          <w:wAfter w:w="12" w:type="dxa"/>
          <w:trHeight w:val="393"/>
        </w:trPr>
        <w:tc>
          <w:tcPr>
            <w:tcW w:w="388" w:type="dxa"/>
            <w:shd w:val="clear" w:color="FFFFFF" w:fill="FFFFFF"/>
            <w:noWrap/>
            <w:vAlign w:val="center"/>
            <w:hideMark/>
          </w:tcPr>
          <w:p w14:paraId="58678805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42</w:t>
            </w:r>
          </w:p>
        </w:tc>
        <w:tc>
          <w:tcPr>
            <w:tcW w:w="842" w:type="dxa"/>
            <w:shd w:val="clear" w:color="FFFFFF" w:fill="FFFFFF"/>
            <w:noWrap/>
            <w:vAlign w:val="center"/>
            <w:hideMark/>
          </w:tcPr>
          <w:p w14:paraId="16DA0960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171</w:t>
            </w:r>
          </w:p>
        </w:tc>
        <w:tc>
          <w:tcPr>
            <w:tcW w:w="1440" w:type="dxa"/>
            <w:shd w:val="clear" w:color="FFFFFF" w:fill="FFFFFF"/>
            <w:noWrap/>
            <w:vAlign w:val="center"/>
            <w:hideMark/>
          </w:tcPr>
          <w:p w14:paraId="45A66E62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PPOŻ-PORZ</w:t>
            </w:r>
          </w:p>
        </w:tc>
        <w:tc>
          <w:tcPr>
            <w:tcW w:w="3738" w:type="dxa"/>
            <w:shd w:val="clear" w:color="FFFFFF" w:fill="FFFFFF"/>
            <w:vAlign w:val="center"/>
            <w:hideMark/>
          </w:tcPr>
          <w:p w14:paraId="1CE57C85" w14:textId="77777777" w:rsidR="004E2859" w:rsidRPr="004E2859" w:rsidRDefault="004E2859" w:rsidP="004E285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Porządkowanie terenów na pasach przeciwpożarowych</w:t>
            </w:r>
          </w:p>
        </w:tc>
        <w:tc>
          <w:tcPr>
            <w:tcW w:w="787" w:type="dxa"/>
            <w:shd w:val="clear" w:color="FFFFFF" w:fill="FFFFFF"/>
            <w:noWrap/>
            <w:vAlign w:val="center"/>
            <w:hideMark/>
          </w:tcPr>
          <w:p w14:paraId="2AE6C8C5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1126" w:type="dxa"/>
            <w:shd w:val="clear" w:color="FFFFFF" w:fill="FFFFFF"/>
            <w:noWrap/>
            <w:vAlign w:val="center"/>
            <w:hideMark/>
          </w:tcPr>
          <w:p w14:paraId="72B0E7DC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0,35</w:t>
            </w:r>
          </w:p>
        </w:tc>
        <w:tc>
          <w:tcPr>
            <w:tcW w:w="1353" w:type="dxa"/>
            <w:shd w:val="clear" w:color="FFFFFF" w:fill="FFFFFF"/>
            <w:noWrap/>
            <w:vAlign w:val="center"/>
            <w:hideMark/>
          </w:tcPr>
          <w:p w14:paraId="07BBC8E7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11" w:type="dxa"/>
            <w:shd w:val="clear" w:color="FFFFFF" w:fill="FFFFFF"/>
            <w:noWrap/>
            <w:vAlign w:val="center"/>
            <w:hideMark/>
          </w:tcPr>
          <w:p w14:paraId="4A1701A3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12" w:type="dxa"/>
            <w:shd w:val="clear" w:color="FFFFFF" w:fill="FFFFFF"/>
            <w:noWrap/>
            <w:vAlign w:val="center"/>
            <w:hideMark/>
          </w:tcPr>
          <w:p w14:paraId="6FA69B23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46" w:type="dxa"/>
            <w:shd w:val="clear" w:color="FFFFFF" w:fill="FFFFFF"/>
            <w:noWrap/>
            <w:vAlign w:val="center"/>
            <w:hideMark/>
          </w:tcPr>
          <w:p w14:paraId="659A6E25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73" w:type="dxa"/>
            <w:shd w:val="clear" w:color="FFFFFF" w:fill="FFFFFF"/>
            <w:noWrap/>
            <w:vAlign w:val="center"/>
            <w:hideMark/>
          </w:tcPr>
          <w:p w14:paraId="708078F3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4E2859" w:rsidRPr="004E2859" w14:paraId="07122C56" w14:textId="77777777" w:rsidTr="004E2859">
        <w:trPr>
          <w:gridAfter w:val="1"/>
          <w:wAfter w:w="12" w:type="dxa"/>
          <w:trHeight w:val="575"/>
        </w:trPr>
        <w:tc>
          <w:tcPr>
            <w:tcW w:w="388" w:type="dxa"/>
            <w:shd w:val="clear" w:color="FFFFFF" w:fill="FFFFFF"/>
            <w:noWrap/>
            <w:vAlign w:val="center"/>
            <w:hideMark/>
          </w:tcPr>
          <w:p w14:paraId="05A42D43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43</w:t>
            </w:r>
          </w:p>
        </w:tc>
        <w:tc>
          <w:tcPr>
            <w:tcW w:w="842" w:type="dxa"/>
            <w:shd w:val="clear" w:color="FFFFFF" w:fill="FFFFFF"/>
            <w:noWrap/>
            <w:vAlign w:val="center"/>
            <w:hideMark/>
          </w:tcPr>
          <w:p w14:paraId="0669140C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174</w:t>
            </w:r>
          </w:p>
        </w:tc>
        <w:tc>
          <w:tcPr>
            <w:tcW w:w="1440" w:type="dxa"/>
            <w:shd w:val="clear" w:color="FFFFFF" w:fill="FFFFFF"/>
            <w:noWrap/>
            <w:vAlign w:val="center"/>
            <w:hideMark/>
          </w:tcPr>
          <w:p w14:paraId="0832C663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DOZ DOG</w:t>
            </w:r>
          </w:p>
        </w:tc>
        <w:tc>
          <w:tcPr>
            <w:tcW w:w="3738" w:type="dxa"/>
            <w:shd w:val="clear" w:color="FFFFFF" w:fill="FFFFFF"/>
            <w:vAlign w:val="center"/>
            <w:hideMark/>
          </w:tcPr>
          <w:p w14:paraId="1EF17605" w14:textId="77777777" w:rsidR="004E2859" w:rsidRPr="004E2859" w:rsidRDefault="004E2859" w:rsidP="004E285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wykonywane ręcznie przy dogaszaniu i dozorowaniu pożarzysk</w:t>
            </w:r>
          </w:p>
        </w:tc>
        <w:tc>
          <w:tcPr>
            <w:tcW w:w="787" w:type="dxa"/>
            <w:shd w:val="clear" w:color="FFFFFF" w:fill="FFFFFF"/>
            <w:noWrap/>
            <w:vAlign w:val="center"/>
            <w:hideMark/>
          </w:tcPr>
          <w:p w14:paraId="30495E2E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</w:t>
            </w:r>
          </w:p>
        </w:tc>
        <w:tc>
          <w:tcPr>
            <w:tcW w:w="1126" w:type="dxa"/>
            <w:shd w:val="clear" w:color="FFFFFF" w:fill="FFFFFF"/>
            <w:noWrap/>
            <w:vAlign w:val="center"/>
            <w:hideMark/>
          </w:tcPr>
          <w:p w14:paraId="09AEE5AD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25,00</w:t>
            </w:r>
          </w:p>
        </w:tc>
        <w:tc>
          <w:tcPr>
            <w:tcW w:w="1353" w:type="dxa"/>
            <w:shd w:val="clear" w:color="FFFFFF" w:fill="FFFFFF"/>
            <w:noWrap/>
            <w:vAlign w:val="center"/>
            <w:hideMark/>
          </w:tcPr>
          <w:p w14:paraId="15ADE4F5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11" w:type="dxa"/>
            <w:shd w:val="clear" w:color="FFFFFF" w:fill="FFFFFF"/>
            <w:noWrap/>
            <w:vAlign w:val="center"/>
            <w:hideMark/>
          </w:tcPr>
          <w:p w14:paraId="4B354CF1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12" w:type="dxa"/>
            <w:shd w:val="clear" w:color="FFFFFF" w:fill="FFFFFF"/>
            <w:noWrap/>
            <w:vAlign w:val="center"/>
            <w:hideMark/>
          </w:tcPr>
          <w:p w14:paraId="56D58D65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46" w:type="dxa"/>
            <w:shd w:val="clear" w:color="FFFFFF" w:fill="FFFFFF"/>
            <w:noWrap/>
            <w:vAlign w:val="center"/>
            <w:hideMark/>
          </w:tcPr>
          <w:p w14:paraId="599E3F58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73" w:type="dxa"/>
            <w:shd w:val="clear" w:color="FFFFFF" w:fill="FFFFFF"/>
            <w:noWrap/>
            <w:vAlign w:val="center"/>
            <w:hideMark/>
          </w:tcPr>
          <w:p w14:paraId="26F10323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4E2859" w:rsidRPr="004E2859" w14:paraId="06C1865C" w14:textId="77777777" w:rsidTr="004E2859">
        <w:trPr>
          <w:gridAfter w:val="1"/>
          <w:wAfter w:w="12" w:type="dxa"/>
          <w:trHeight w:val="393"/>
        </w:trPr>
        <w:tc>
          <w:tcPr>
            <w:tcW w:w="388" w:type="dxa"/>
            <w:shd w:val="clear" w:color="FFFFFF" w:fill="FFFFFF"/>
            <w:noWrap/>
            <w:vAlign w:val="center"/>
            <w:hideMark/>
          </w:tcPr>
          <w:p w14:paraId="5F3B91D1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44</w:t>
            </w:r>
          </w:p>
        </w:tc>
        <w:tc>
          <w:tcPr>
            <w:tcW w:w="842" w:type="dxa"/>
            <w:shd w:val="clear" w:color="FFFFFF" w:fill="FFFFFF"/>
            <w:noWrap/>
            <w:vAlign w:val="center"/>
            <w:hideMark/>
          </w:tcPr>
          <w:p w14:paraId="0B55F012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396</w:t>
            </w:r>
          </w:p>
        </w:tc>
        <w:tc>
          <w:tcPr>
            <w:tcW w:w="1440" w:type="dxa"/>
            <w:shd w:val="clear" w:color="FFFFFF" w:fill="FFFFFF"/>
            <w:noWrap/>
            <w:vAlign w:val="center"/>
            <w:hideMark/>
          </w:tcPr>
          <w:p w14:paraId="7AE7A0A7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GODZ RH8</w:t>
            </w:r>
          </w:p>
        </w:tc>
        <w:tc>
          <w:tcPr>
            <w:tcW w:w="3738" w:type="dxa"/>
            <w:shd w:val="clear" w:color="FFFFFF" w:fill="FFFFFF"/>
            <w:vAlign w:val="center"/>
            <w:hideMark/>
          </w:tcPr>
          <w:p w14:paraId="230B16C3" w14:textId="77777777" w:rsidR="004E2859" w:rsidRPr="004E2859" w:rsidRDefault="004E2859" w:rsidP="004E285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wykonywane ręcznie</w:t>
            </w:r>
          </w:p>
        </w:tc>
        <w:tc>
          <w:tcPr>
            <w:tcW w:w="787" w:type="dxa"/>
            <w:shd w:val="clear" w:color="FFFFFF" w:fill="FFFFFF"/>
            <w:noWrap/>
            <w:vAlign w:val="center"/>
            <w:hideMark/>
          </w:tcPr>
          <w:p w14:paraId="7B75067C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</w:t>
            </w:r>
          </w:p>
        </w:tc>
        <w:tc>
          <w:tcPr>
            <w:tcW w:w="1126" w:type="dxa"/>
            <w:shd w:val="clear" w:color="FFFFFF" w:fill="FFFFFF"/>
            <w:noWrap/>
            <w:vAlign w:val="center"/>
            <w:hideMark/>
          </w:tcPr>
          <w:p w14:paraId="5386C678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819,00</w:t>
            </w:r>
          </w:p>
        </w:tc>
        <w:tc>
          <w:tcPr>
            <w:tcW w:w="1353" w:type="dxa"/>
            <w:shd w:val="clear" w:color="FFFFFF" w:fill="FFFFFF"/>
            <w:noWrap/>
            <w:vAlign w:val="center"/>
            <w:hideMark/>
          </w:tcPr>
          <w:p w14:paraId="7478DA82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11" w:type="dxa"/>
            <w:shd w:val="clear" w:color="FFFFFF" w:fill="FFFFFF"/>
            <w:noWrap/>
            <w:vAlign w:val="center"/>
            <w:hideMark/>
          </w:tcPr>
          <w:p w14:paraId="5B63A32A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12" w:type="dxa"/>
            <w:shd w:val="clear" w:color="FFFFFF" w:fill="FFFFFF"/>
            <w:noWrap/>
            <w:vAlign w:val="center"/>
            <w:hideMark/>
          </w:tcPr>
          <w:p w14:paraId="18775881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46" w:type="dxa"/>
            <w:shd w:val="clear" w:color="FFFFFF" w:fill="FFFFFF"/>
            <w:noWrap/>
            <w:vAlign w:val="center"/>
            <w:hideMark/>
          </w:tcPr>
          <w:p w14:paraId="358B02F6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73" w:type="dxa"/>
            <w:shd w:val="clear" w:color="FFFFFF" w:fill="FFFFFF"/>
            <w:noWrap/>
            <w:vAlign w:val="center"/>
            <w:hideMark/>
          </w:tcPr>
          <w:p w14:paraId="30FD76C1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4E2859" w:rsidRPr="004E2859" w14:paraId="2B5CAA44" w14:textId="77777777" w:rsidTr="004E2859">
        <w:trPr>
          <w:gridAfter w:val="1"/>
          <w:wAfter w:w="12" w:type="dxa"/>
          <w:trHeight w:val="393"/>
        </w:trPr>
        <w:tc>
          <w:tcPr>
            <w:tcW w:w="388" w:type="dxa"/>
            <w:shd w:val="clear" w:color="FFFFFF" w:fill="FFFFFF"/>
            <w:noWrap/>
            <w:vAlign w:val="center"/>
            <w:hideMark/>
          </w:tcPr>
          <w:p w14:paraId="494C2C65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45</w:t>
            </w:r>
          </w:p>
        </w:tc>
        <w:tc>
          <w:tcPr>
            <w:tcW w:w="842" w:type="dxa"/>
            <w:shd w:val="clear" w:color="FFFFFF" w:fill="FFFFFF"/>
            <w:noWrap/>
            <w:vAlign w:val="center"/>
            <w:hideMark/>
          </w:tcPr>
          <w:p w14:paraId="0A5008A5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397</w:t>
            </w:r>
          </w:p>
        </w:tc>
        <w:tc>
          <w:tcPr>
            <w:tcW w:w="1440" w:type="dxa"/>
            <w:shd w:val="clear" w:color="FFFFFF" w:fill="FFFFFF"/>
            <w:noWrap/>
            <w:vAlign w:val="center"/>
            <w:hideMark/>
          </w:tcPr>
          <w:p w14:paraId="3B684F46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GODZ PILA</w:t>
            </w:r>
          </w:p>
        </w:tc>
        <w:tc>
          <w:tcPr>
            <w:tcW w:w="3738" w:type="dxa"/>
            <w:shd w:val="clear" w:color="FFFFFF" w:fill="FFFFFF"/>
            <w:vAlign w:val="center"/>
            <w:hideMark/>
          </w:tcPr>
          <w:p w14:paraId="2BB60626" w14:textId="77777777" w:rsidR="004E2859" w:rsidRPr="004E2859" w:rsidRDefault="004E2859" w:rsidP="004E285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wykonywane ręcznie z użyciem pilarki</w:t>
            </w:r>
          </w:p>
        </w:tc>
        <w:tc>
          <w:tcPr>
            <w:tcW w:w="787" w:type="dxa"/>
            <w:shd w:val="clear" w:color="FFFFFF" w:fill="FFFFFF"/>
            <w:noWrap/>
            <w:vAlign w:val="center"/>
            <w:hideMark/>
          </w:tcPr>
          <w:p w14:paraId="0116B1DB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</w:t>
            </w:r>
          </w:p>
        </w:tc>
        <w:tc>
          <w:tcPr>
            <w:tcW w:w="1126" w:type="dxa"/>
            <w:shd w:val="clear" w:color="FFFFFF" w:fill="FFFFFF"/>
            <w:noWrap/>
            <w:vAlign w:val="center"/>
            <w:hideMark/>
          </w:tcPr>
          <w:p w14:paraId="5EB1CE10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120,00</w:t>
            </w:r>
          </w:p>
        </w:tc>
        <w:tc>
          <w:tcPr>
            <w:tcW w:w="1353" w:type="dxa"/>
            <w:shd w:val="clear" w:color="FFFFFF" w:fill="FFFFFF"/>
            <w:noWrap/>
            <w:vAlign w:val="center"/>
            <w:hideMark/>
          </w:tcPr>
          <w:p w14:paraId="663B1BCB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11" w:type="dxa"/>
            <w:shd w:val="clear" w:color="FFFFFF" w:fill="FFFFFF"/>
            <w:noWrap/>
            <w:vAlign w:val="center"/>
            <w:hideMark/>
          </w:tcPr>
          <w:p w14:paraId="04A63A34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12" w:type="dxa"/>
            <w:shd w:val="clear" w:color="FFFFFF" w:fill="FFFFFF"/>
            <w:noWrap/>
            <w:vAlign w:val="center"/>
            <w:hideMark/>
          </w:tcPr>
          <w:p w14:paraId="78138F3D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46" w:type="dxa"/>
            <w:shd w:val="clear" w:color="FFFFFF" w:fill="FFFFFF"/>
            <w:noWrap/>
            <w:vAlign w:val="center"/>
            <w:hideMark/>
          </w:tcPr>
          <w:p w14:paraId="216B19C3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73" w:type="dxa"/>
            <w:shd w:val="clear" w:color="FFFFFF" w:fill="FFFFFF"/>
            <w:noWrap/>
            <w:vAlign w:val="center"/>
            <w:hideMark/>
          </w:tcPr>
          <w:p w14:paraId="24C81865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4E2859" w:rsidRPr="004E2859" w14:paraId="1DC9A294" w14:textId="77777777" w:rsidTr="004E2859">
        <w:trPr>
          <w:gridAfter w:val="1"/>
          <w:wAfter w:w="12" w:type="dxa"/>
          <w:trHeight w:val="393"/>
        </w:trPr>
        <w:tc>
          <w:tcPr>
            <w:tcW w:w="388" w:type="dxa"/>
            <w:shd w:val="clear" w:color="FFFFFF" w:fill="FFFFFF"/>
            <w:noWrap/>
            <w:vAlign w:val="center"/>
            <w:hideMark/>
          </w:tcPr>
          <w:p w14:paraId="1CFCC8CC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46</w:t>
            </w:r>
          </w:p>
        </w:tc>
        <w:tc>
          <w:tcPr>
            <w:tcW w:w="842" w:type="dxa"/>
            <w:shd w:val="clear" w:color="FFFFFF" w:fill="FFFFFF"/>
            <w:noWrap/>
            <w:vAlign w:val="center"/>
            <w:hideMark/>
          </w:tcPr>
          <w:p w14:paraId="28B008A3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398</w:t>
            </w:r>
          </w:p>
        </w:tc>
        <w:tc>
          <w:tcPr>
            <w:tcW w:w="1440" w:type="dxa"/>
            <w:shd w:val="clear" w:color="FFFFFF" w:fill="FFFFFF"/>
            <w:noWrap/>
            <w:vAlign w:val="center"/>
            <w:hideMark/>
          </w:tcPr>
          <w:p w14:paraId="0448167B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GODZ RU8</w:t>
            </w:r>
          </w:p>
        </w:tc>
        <w:tc>
          <w:tcPr>
            <w:tcW w:w="3738" w:type="dxa"/>
            <w:shd w:val="clear" w:color="FFFFFF" w:fill="FFFFFF"/>
            <w:vAlign w:val="center"/>
            <w:hideMark/>
          </w:tcPr>
          <w:p w14:paraId="5C93282D" w14:textId="77777777" w:rsidR="004E2859" w:rsidRPr="004E2859" w:rsidRDefault="004E2859" w:rsidP="004E285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godzinowe ręczne z urządzeniem</w:t>
            </w:r>
          </w:p>
        </w:tc>
        <w:tc>
          <w:tcPr>
            <w:tcW w:w="787" w:type="dxa"/>
            <w:shd w:val="clear" w:color="FFFFFF" w:fill="FFFFFF"/>
            <w:noWrap/>
            <w:vAlign w:val="center"/>
            <w:hideMark/>
          </w:tcPr>
          <w:p w14:paraId="147928BB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</w:t>
            </w:r>
          </w:p>
        </w:tc>
        <w:tc>
          <w:tcPr>
            <w:tcW w:w="1126" w:type="dxa"/>
            <w:shd w:val="clear" w:color="FFFFFF" w:fill="FFFFFF"/>
            <w:noWrap/>
            <w:vAlign w:val="center"/>
            <w:hideMark/>
          </w:tcPr>
          <w:p w14:paraId="071C545F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25,00</w:t>
            </w:r>
          </w:p>
        </w:tc>
        <w:tc>
          <w:tcPr>
            <w:tcW w:w="1353" w:type="dxa"/>
            <w:shd w:val="clear" w:color="FFFFFF" w:fill="FFFFFF"/>
            <w:noWrap/>
            <w:vAlign w:val="center"/>
            <w:hideMark/>
          </w:tcPr>
          <w:p w14:paraId="64DD6A18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11" w:type="dxa"/>
            <w:shd w:val="clear" w:color="FFFFFF" w:fill="FFFFFF"/>
            <w:noWrap/>
            <w:vAlign w:val="center"/>
            <w:hideMark/>
          </w:tcPr>
          <w:p w14:paraId="1D3C13A8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12" w:type="dxa"/>
            <w:shd w:val="clear" w:color="FFFFFF" w:fill="FFFFFF"/>
            <w:noWrap/>
            <w:vAlign w:val="center"/>
            <w:hideMark/>
          </w:tcPr>
          <w:p w14:paraId="24CACDF4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46" w:type="dxa"/>
            <w:shd w:val="clear" w:color="FFFFFF" w:fill="FFFFFF"/>
            <w:noWrap/>
            <w:vAlign w:val="center"/>
            <w:hideMark/>
          </w:tcPr>
          <w:p w14:paraId="134BCCC8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73" w:type="dxa"/>
            <w:shd w:val="clear" w:color="FFFFFF" w:fill="FFFFFF"/>
            <w:noWrap/>
            <w:vAlign w:val="center"/>
            <w:hideMark/>
          </w:tcPr>
          <w:p w14:paraId="5DFBBE8A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4E2859" w:rsidRPr="004E2859" w14:paraId="0D908F64" w14:textId="77777777" w:rsidTr="004E2859">
        <w:trPr>
          <w:gridAfter w:val="1"/>
          <w:wAfter w:w="12" w:type="dxa"/>
          <w:trHeight w:val="393"/>
        </w:trPr>
        <w:tc>
          <w:tcPr>
            <w:tcW w:w="388" w:type="dxa"/>
            <w:shd w:val="clear" w:color="FFFFFF" w:fill="FFFFFF"/>
            <w:noWrap/>
            <w:vAlign w:val="center"/>
            <w:hideMark/>
          </w:tcPr>
          <w:p w14:paraId="5B6ED790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47</w:t>
            </w:r>
          </w:p>
        </w:tc>
        <w:tc>
          <w:tcPr>
            <w:tcW w:w="842" w:type="dxa"/>
            <w:shd w:val="clear" w:color="FFFFFF" w:fill="FFFFFF"/>
            <w:noWrap/>
            <w:vAlign w:val="center"/>
            <w:hideMark/>
          </w:tcPr>
          <w:p w14:paraId="46509A4F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399</w:t>
            </w:r>
          </w:p>
        </w:tc>
        <w:tc>
          <w:tcPr>
            <w:tcW w:w="1440" w:type="dxa"/>
            <w:shd w:val="clear" w:color="FFFFFF" w:fill="FFFFFF"/>
            <w:noWrap/>
            <w:vAlign w:val="center"/>
            <w:hideMark/>
          </w:tcPr>
          <w:p w14:paraId="1D3CB13A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GODZNOC</w:t>
            </w:r>
          </w:p>
        </w:tc>
        <w:tc>
          <w:tcPr>
            <w:tcW w:w="3738" w:type="dxa"/>
            <w:shd w:val="clear" w:color="FFFFFF" w:fill="FFFFFF"/>
            <w:vAlign w:val="center"/>
            <w:hideMark/>
          </w:tcPr>
          <w:p w14:paraId="3C67C075" w14:textId="77777777" w:rsidR="004E2859" w:rsidRPr="004E2859" w:rsidRDefault="004E2859" w:rsidP="004E285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godzinowe w porze nocnej</w:t>
            </w:r>
          </w:p>
        </w:tc>
        <w:tc>
          <w:tcPr>
            <w:tcW w:w="787" w:type="dxa"/>
            <w:shd w:val="clear" w:color="FFFFFF" w:fill="FFFFFF"/>
            <w:noWrap/>
            <w:vAlign w:val="center"/>
            <w:hideMark/>
          </w:tcPr>
          <w:p w14:paraId="734F1FCB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</w:t>
            </w:r>
          </w:p>
        </w:tc>
        <w:tc>
          <w:tcPr>
            <w:tcW w:w="1126" w:type="dxa"/>
            <w:shd w:val="clear" w:color="FFFFFF" w:fill="FFFFFF"/>
            <w:noWrap/>
            <w:vAlign w:val="center"/>
            <w:hideMark/>
          </w:tcPr>
          <w:p w14:paraId="3D83A00A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51,00</w:t>
            </w:r>
          </w:p>
        </w:tc>
        <w:tc>
          <w:tcPr>
            <w:tcW w:w="1353" w:type="dxa"/>
            <w:shd w:val="clear" w:color="FFFFFF" w:fill="FFFFFF"/>
            <w:noWrap/>
            <w:vAlign w:val="center"/>
            <w:hideMark/>
          </w:tcPr>
          <w:p w14:paraId="7D9F6BAE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11" w:type="dxa"/>
            <w:shd w:val="clear" w:color="FFFFFF" w:fill="FFFFFF"/>
            <w:noWrap/>
            <w:vAlign w:val="center"/>
            <w:hideMark/>
          </w:tcPr>
          <w:p w14:paraId="67F3006C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12" w:type="dxa"/>
            <w:shd w:val="clear" w:color="FFFFFF" w:fill="FFFFFF"/>
            <w:noWrap/>
            <w:vAlign w:val="center"/>
            <w:hideMark/>
          </w:tcPr>
          <w:p w14:paraId="70642625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46" w:type="dxa"/>
            <w:shd w:val="clear" w:color="FFFFFF" w:fill="FFFFFF"/>
            <w:noWrap/>
            <w:vAlign w:val="center"/>
            <w:hideMark/>
          </w:tcPr>
          <w:p w14:paraId="4D183D65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73" w:type="dxa"/>
            <w:shd w:val="clear" w:color="FFFFFF" w:fill="FFFFFF"/>
            <w:noWrap/>
            <w:vAlign w:val="center"/>
            <w:hideMark/>
          </w:tcPr>
          <w:p w14:paraId="35F83185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4E2859" w:rsidRPr="004E2859" w14:paraId="0A647F2C" w14:textId="77777777" w:rsidTr="004E2859">
        <w:trPr>
          <w:gridAfter w:val="1"/>
          <w:wAfter w:w="12" w:type="dxa"/>
          <w:trHeight w:val="393"/>
        </w:trPr>
        <w:tc>
          <w:tcPr>
            <w:tcW w:w="388" w:type="dxa"/>
            <w:shd w:val="clear" w:color="FFFFFF" w:fill="FFFFFF"/>
            <w:noWrap/>
            <w:vAlign w:val="center"/>
            <w:hideMark/>
          </w:tcPr>
          <w:p w14:paraId="7DD99B28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48</w:t>
            </w:r>
          </w:p>
        </w:tc>
        <w:tc>
          <w:tcPr>
            <w:tcW w:w="842" w:type="dxa"/>
            <w:shd w:val="clear" w:color="FFFFFF" w:fill="FFFFFF"/>
            <w:noWrap/>
            <w:vAlign w:val="center"/>
            <w:hideMark/>
          </w:tcPr>
          <w:p w14:paraId="202257B4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401</w:t>
            </w:r>
          </w:p>
        </w:tc>
        <w:tc>
          <w:tcPr>
            <w:tcW w:w="1440" w:type="dxa"/>
            <w:shd w:val="clear" w:color="FFFFFF" w:fill="FFFFFF"/>
            <w:noWrap/>
            <w:vAlign w:val="center"/>
            <w:hideMark/>
          </w:tcPr>
          <w:p w14:paraId="608B45C4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GODZ HH8</w:t>
            </w:r>
          </w:p>
        </w:tc>
        <w:tc>
          <w:tcPr>
            <w:tcW w:w="3738" w:type="dxa"/>
            <w:shd w:val="clear" w:color="FFFFFF" w:fill="FFFFFF"/>
            <w:vAlign w:val="center"/>
            <w:hideMark/>
          </w:tcPr>
          <w:p w14:paraId="5A0064F1" w14:textId="77777777" w:rsidR="004E2859" w:rsidRPr="004E2859" w:rsidRDefault="004E2859" w:rsidP="004E285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wykonywane harwesterem</w:t>
            </w:r>
          </w:p>
        </w:tc>
        <w:tc>
          <w:tcPr>
            <w:tcW w:w="787" w:type="dxa"/>
            <w:shd w:val="clear" w:color="FFFFFF" w:fill="FFFFFF"/>
            <w:noWrap/>
            <w:vAlign w:val="center"/>
            <w:hideMark/>
          </w:tcPr>
          <w:p w14:paraId="5C2D4B3D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</w:t>
            </w:r>
          </w:p>
        </w:tc>
        <w:tc>
          <w:tcPr>
            <w:tcW w:w="1126" w:type="dxa"/>
            <w:shd w:val="clear" w:color="FFFFFF" w:fill="FFFFFF"/>
            <w:noWrap/>
            <w:vAlign w:val="center"/>
            <w:hideMark/>
          </w:tcPr>
          <w:p w14:paraId="50AC4D42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40,00</w:t>
            </w:r>
          </w:p>
        </w:tc>
        <w:tc>
          <w:tcPr>
            <w:tcW w:w="1353" w:type="dxa"/>
            <w:shd w:val="clear" w:color="FFFFFF" w:fill="FFFFFF"/>
            <w:noWrap/>
            <w:vAlign w:val="center"/>
            <w:hideMark/>
          </w:tcPr>
          <w:p w14:paraId="7D1CBE9B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11" w:type="dxa"/>
            <w:shd w:val="clear" w:color="FFFFFF" w:fill="FFFFFF"/>
            <w:noWrap/>
            <w:vAlign w:val="center"/>
            <w:hideMark/>
          </w:tcPr>
          <w:p w14:paraId="52C93426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12" w:type="dxa"/>
            <w:shd w:val="clear" w:color="FFFFFF" w:fill="FFFFFF"/>
            <w:noWrap/>
            <w:vAlign w:val="center"/>
            <w:hideMark/>
          </w:tcPr>
          <w:p w14:paraId="0BE268C1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46" w:type="dxa"/>
            <w:shd w:val="clear" w:color="FFFFFF" w:fill="FFFFFF"/>
            <w:noWrap/>
            <w:vAlign w:val="center"/>
            <w:hideMark/>
          </w:tcPr>
          <w:p w14:paraId="07D96A84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73" w:type="dxa"/>
            <w:shd w:val="clear" w:color="FFFFFF" w:fill="FFFFFF"/>
            <w:noWrap/>
            <w:vAlign w:val="center"/>
            <w:hideMark/>
          </w:tcPr>
          <w:p w14:paraId="3AD7F87C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4E2859" w:rsidRPr="004E2859" w14:paraId="7206E427" w14:textId="77777777" w:rsidTr="004E2859">
        <w:trPr>
          <w:gridAfter w:val="1"/>
          <w:wAfter w:w="12" w:type="dxa"/>
          <w:trHeight w:val="393"/>
        </w:trPr>
        <w:tc>
          <w:tcPr>
            <w:tcW w:w="388" w:type="dxa"/>
            <w:shd w:val="clear" w:color="FFFFFF" w:fill="FFFFFF"/>
            <w:noWrap/>
            <w:vAlign w:val="center"/>
            <w:hideMark/>
          </w:tcPr>
          <w:p w14:paraId="4C6F7175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49</w:t>
            </w:r>
          </w:p>
        </w:tc>
        <w:tc>
          <w:tcPr>
            <w:tcW w:w="842" w:type="dxa"/>
            <w:shd w:val="clear" w:color="FFFFFF" w:fill="FFFFFF"/>
            <w:noWrap/>
            <w:vAlign w:val="center"/>
            <w:hideMark/>
          </w:tcPr>
          <w:p w14:paraId="6A60715D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403</w:t>
            </w:r>
          </w:p>
        </w:tc>
        <w:tc>
          <w:tcPr>
            <w:tcW w:w="1440" w:type="dxa"/>
            <w:shd w:val="clear" w:color="FFFFFF" w:fill="FFFFFF"/>
            <w:noWrap/>
            <w:vAlign w:val="center"/>
            <w:hideMark/>
          </w:tcPr>
          <w:p w14:paraId="10E9F127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GODZ MH8</w:t>
            </w:r>
          </w:p>
        </w:tc>
        <w:tc>
          <w:tcPr>
            <w:tcW w:w="3738" w:type="dxa"/>
            <w:shd w:val="clear" w:color="FFFFFF" w:fill="FFFFFF"/>
            <w:vAlign w:val="center"/>
            <w:hideMark/>
          </w:tcPr>
          <w:p w14:paraId="79D51C03" w14:textId="77777777" w:rsidR="004E2859" w:rsidRPr="004E2859" w:rsidRDefault="004E2859" w:rsidP="004E285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wykonywane innym sprzętem mechaniczny</w:t>
            </w:r>
          </w:p>
        </w:tc>
        <w:tc>
          <w:tcPr>
            <w:tcW w:w="787" w:type="dxa"/>
            <w:shd w:val="clear" w:color="FFFFFF" w:fill="FFFFFF"/>
            <w:noWrap/>
            <w:vAlign w:val="center"/>
            <w:hideMark/>
          </w:tcPr>
          <w:p w14:paraId="7FA09DCA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</w:t>
            </w:r>
          </w:p>
        </w:tc>
        <w:tc>
          <w:tcPr>
            <w:tcW w:w="1126" w:type="dxa"/>
            <w:shd w:val="clear" w:color="FFFFFF" w:fill="FFFFFF"/>
            <w:noWrap/>
            <w:vAlign w:val="center"/>
            <w:hideMark/>
          </w:tcPr>
          <w:p w14:paraId="4FD25494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445,00</w:t>
            </w:r>
          </w:p>
        </w:tc>
        <w:tc>
          <w:tcPr>
            <w:tcW w:w="1353" w:type="dxa"/>
            <w:shd w:val="clear" w:color="FFFFFF" w:fill="FFFFFF"/>
            <w:noWrap/>
            <w:vAlign w:val="center"/>
            <w:hideMark/>
          </w:tcPr>
          <w:p w14:paraId="530397E4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11" w:type="dxa"/>
            <w:shd w:val="clear" w:color="FFFFFF" w:fill="FFFFFF"/>
            <w:noWrap/>
            <w:vAlign w:val="center"/>
            <w:hideMark/>
          </w:tcPr>
          <w:p w14:paraId="4BE6F5C5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12" w:type="dxa"/>
            <w:shd w:val="clear" w:color="FFFFFF" w:fill="FFFFFF"/>
            <w:noWrap/>
            <w:vAlign w:val="center"/>
            <w:hideMark/>
          </w:tcPr>
          <w:p w14:paraId="766F6EA4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46" w:type="dxa"/>
            <w:shd w:val="clear" w:color="FFFFFF" w:fill="FFFFFF"/>
            <w:noWrap/>
            <w:vAlign w:val="center"/>
            <w:hideMark/>
          </w:tcPr>
          <w:p w14:paraId="2BF46EE2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73" w:type="dxa"/>
            <w:shd w:val="clear" w:color="FFFFFF" w:fill="FFFFFF"/>
            <w:noWrap/>
            <w:vAlign w:val="center"/>
            <w:hideMark/>
          </w:tcPr>
          <w:p w14:paraId="5B4E9DC1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4E2859" w:rsidRPr="004E2859" w14:paraId="114C547E" w14:textId="77777777" w:rsidTr="004E2859">
        <w:trPr>
          <w:gridAfter w:val="1"/>
          <w:wAfter w:w="12" w:type="dxa"/>
          <w:trHeight w:val="393"/>
        </w:trPr>
        <w:tc>
          <w:tcPr>
            <w:tcW w:w="388" w:type="dxa"/>
            <w:shd w:val="clear" w:color="FFFFFF" w:fill="FFFFFF"/>
            <w:noWrap/>
            <w:vAlign w:val="center"/>
            <w:hideMark/>
          </w:tcPr>
          <w:p w14:paraId="0D6BB3B7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50</w:t>
            </w:r>
          </w:p>
        </w:tc>
        <w:tc>
          <w:tcPr>
            <w:tcW w:w="842" w:type="dxa"/>
            <w:shd w:val="clear" w:color="FFFFFF" w:fill="FFFFFF"/>
            <w:noWrap/>
            <w:vAlign w:val="center"/>
            <w:hideMark/>
          </w:tcPr>
          <w:p w14:paraId="77DA3D95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404</w:t>
            </w:r>
          </w:p>
        </w:tc>
        <w:tc>
          <w:tcPr>
            <w:tcW w:w="1440" w:type="dxa"/>
            <w:shd w:val="clear" w:color="FFFFFF" w:fill="FFFFFF"/>
            <w:noWrap/>
            <w:vAlign w:val="center"/>
            <w:hideMark/>
          </w:tcPr>
          <w:p w14:paraId="0A796F9F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GODZ MH23</w:t>
            </w:r>
          </w:p>
        </w:tc>
        <w:tc>
          <w:tcPr>
            <w:tcW w:w="3738" w:type="dxa"/>
            <w:shd w:val="clear" w:color="FFFFFF" w:fill="FFFFFF"/>
            <w:vAlign w:val="center"/>
            <w:hideMark/>
          </w:tcPr>
          <w:p w14:paraId="6FBBEF37" w14:textId="77777777" w:rsidR="004E2859" w:rsidRPr="004E2859" w:rsidRDefault="004E2859" w:rsidP="004E2859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wykonywane innym sprzętem mechaniczny</w:t>
            </w:r>
          </w:p>
        </w:tc>
        <w:tc>
          <w:tcPr>
            <w:tcW w:w="787" w:type="dxa"/>
            <w:shd w:val="clear" w:color="FFFFFF" w:fill="FFFFFF"/>
            <w:noWrap/>
            <w:vAlign w:val="center"/>
            <w:hideMark/>
          </w:tcPr>
          <w:p w14:paraId="17D503A0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</w:t>
            </w:r>
          </w:p>
        </w:tc>
        <w:tc>
          <w:tcPr>
            <w:tcW w:w="1126" w:type="dxa"/>
            <w:shd w:val="clear" w:color="FFFFFF" w:fill="FFFFFF"/>
            <w:noWrap/>
            <w:vAlign w:val="center"/>
            <w:hideMark/>
          </w:tcPr>
          <w:p w14:paraId="61F8C14D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15,00</w:t>
            </w:r>
          </w:p>
        </w:tc>
        <w:tc>
          <w:tcPr>
            <w:tcW w:w="1353" w:type="dxa"/>
            <w:shd w:val="clear" w:color="FFFFFF" w:fill="FFFFFF"/>
            <w:noWrap/>
            <w:vAlign w:val="center"/>
            <w:hideMark/>
          </w:tcPr>
          <w:p w14:paraId="1F1C9F4F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11" w:type="dxa"/>
            <w:shd w:val="clear" w:color="FFFFFF" w:fill="FFFFFF"/>
            <w:noWrap/>
            <w:vAlign w:val="center"/>
            <w:hideMark/>
          </w:tcPr>
          <w:p w14:paraId="2818689A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12" w:type="dxa"/>
            <w:shd w:val="clear" w:color="FFFFFF" w:fill="FFFFFF"/>
            <w:noWrap/>
            <w:vAlign w:val="center"/>
            <w:hideMark/>
          </w:tcPr>
          <w:p w14:paraId="4B7199B0" w14:textId="77777777" w:rsidR="004E2859" w:rsidRPr="004E2859" w:rsidRDefault="004E2859" w:rsidP="004E2859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23</w:t>
            </w:r>
          </w:p>
        </w:tc>
        <w:tc>
          <w:tcPr>
            <w:tcW w:w="1046" w:type="dxa"/>
            <w:shd w:val="clear" w:color="FFFFFF" w:fill="FFFFFF"/>
            <w:noWrap/>
            <w:vAlign w:val="center"/>
            <w:hideMark/>
          </w:tcPr>
          <w:p w14:paraId="6021C230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73" w:type="dxa"/>
            <w:shd w:val="clear" w:color="FFFFFF" w:fill="FFFFFF"/>
            <w:noWrap/>
            <w:vAlign w:val="center"/>
            <w:hideMark/>
          </w:tcPr>
          <w:p w14:paraId="0A238FB2" w14:textId="77777777" w:rsidR="004E2859" w:rsidRPr="004E2859" w:rsidRDefault="004E2859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4E2859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D739A1" w:rsidRPr="004E2859" w14:paraId="4B76EA0A" w14:textId="77777777" w:rsidTr="00CA41CA">
        <w:trPr>
          <w:gridAfter w:val="1"/>
          <w:wAfter w:w="12" w:type="dxa"/>
          <w:trHeight w:val="393"/>
        </w:trPr>
        <w:tc>
          <w:tcPr>
            <w:tcW w:w="12843" w:type="dxa"/>
            <w:gridSpan w:val="10"/>
            <w:shd w:val="clear" w:color="FFFFFF" w:fill="FFFFFF"/>
            <w:noWrap/>
            <w:vAlign w:val="center"/>
          </w:tcPr>
          <w:p w14:paraId="17005190" w14:textId="772B1B58" w:rsidR="00D739A1" w:rsidRPr="007E1B8D" w:rsidRDefault="007E1B8D" w:rsidP="004E2859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7E1B8D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Cena łączna brutto w PLN</w:t>
            </w:r>
          </w:p>
        </w:tc>
        <w:tc>
          <w:tcPr>
            <w:tcW w:w="1373" w:type="dxa"/>
            <w:shd w:val="clear" w:color="FFFFFF" w:fill="FFFFFF"/>
            <w:noWrap/>
            <w:vAlign w:val="center"/>
          </w:tcPr>
          <w:p w14:paraId="0245D131" w14:textId="77777777" w:rsidR="00D739A1" w:rsidRPr="004E2859" w:rsidRDefault="00D739A1" w:rsidP="004E2859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</w:p>
        </w:tc>
      </w:tr>
    </w:tbl>
    <w:p w14:paraId="6FBD4E4B" w14:textId="6B81FADE" w:rsidR="001E6C0A" w:rsidRDefault="001E6C0A" w:rsidP="00142674">
      <w:pPr>
        <w:spacing w:before="120"/>
        <w:rPr>
          <w:rFonts w:ascii="Cambria" w:hAnsi="Cambria" w:cs="Arial"/>
          <w:bCs/>
        </w:rPr>
      </w:pPr>
    </w:p>
    <w:p w14:paraId="3827FDE6" w14:textId="134F045E" w:rsidR="001E6C0A" w:rsidRDefault="001E6C0A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3.</w:t>
      </w:r>
      <w:r>
        <w:rPr>
          <w:rFonts w:ascii="Cambria" w:hAnsi="Cambria" w:cs="Arial"/>
          <w:bCs/>
          <w:sz w:val="22"/>
          <w:szCs w:val="22"/>
        </w:rPr>
        <w:tab/>
        <w:t xml:space="preserve">Informujemy, że wybór oferty </w:t>
      </w:r>
      <w:r w:rsidRPr="007D5E4F">
        <w:rPr>
          <w:rFonts w:ascii="Cambria" w:hAnsi="Cambria" w:cs="Arial"/>
          <w:b/>
          <w:sz w:val="22"/>
          <w:szCs w:val="22"/>
        </w:rPr>
        <w:t xml:space="preserve">nie </w:t>
      </w:r>
      <w:r w:rsidRPr="00824FBF">
        <w:rPr>
          <w:rFonts w:ascii="Cambria" w:hAnsi="Cambria" w:cs="Arial"/>
          <w:b/>
          <w:sz w:val="22"/>
          <w:szCs w:val="22"/>
        </w:rPr>
        <w:t>będzie/będzie*</w:t>
      </w:r>
      <w:r>
        <w:rPr>
          <w:rFonts w:ascii="Cambria" w:hAnsi="Cambria" w:cs="Arial"/>
          <w:bCs/>
          <w:sz w:val="22"/>
          <w:szCs w:val="22"/>
        </w:rPr>
        <w:t xml:space="preserve"> prowadzić do powstania u Zamawiającego obowiązku podatkowego zgodnie z przepisami </w:t>
      </w:r>
      <w:r w:rsidR="00142674">
        <w:rPr>
          <w:rFonts w:ascii="Cambria" w:hAnsi="Cambria" w:cs="Arial"/>
          <w:bCs/>
          <w:sz w:val="22"/>
          <w:szCs w:val="22"/>
        </w:rPr>
        <w:t xml:space="preserve">                          </w:t>
      </w:r>
      <w:r>
        <w:rPr>
          <w:rFonts w:ascii="Cambria" w:hAnsi="Cambria" w:cs="Arial"/>
          <w:bCs/>
          <w:sz w:val="22"/>
          <w:szCs w:val="22"/>
        </w:rPr>
        <w:t>o podatku od towarów i usług</w:t>
      </w:r>
      <w:r w:rsidR="00142674">
        <w:rPr>
          <w:rStyle w:val="Odwoanieprzypisudolnego"/>
          <w:rFonts w:ascii="Cambria" w:hAnsi="Cambria" w:cs="Arial"/>
          <w:bCs/>
          <w:sz w:val="22"/>
          <w:szCs w:val="22"/>
        </w:rPr>
        <w:footnoteReference w:id="1"/>
      </w:r>
      <w:r w:rsidR="00142674">
        <w:rPr>
          <w:rFonts w:ascii="Cambria" w:hAnsi="Cambria" w:cs="Arial"/>
          <w:bCs/>
          <w:sz w:val="22"/>
          <w:szCs w:val="22"/>
        </w:rPr>
        <w:t>.</w:t>
      </w:r>
    </w:p>
    <w:p w14:paraId="71441FDE" w14:textId="77777777" w:rsidR="001E6C0A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Nazwa (rodzaj) towaru lub usługi, których dostawa lub świadczenie będzie prowadzić do powstania u Zamawiającego obowiązku podatkowego zgodnie z przepisami o podatku od towarów i usług (VAT):</w:t>
      </w:r>
    </w:p>
    <w:p w14:paraId="5D877425" w14:textId="4D8DCE97" w:rsidR="001E6C0A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07F89E2" w14:textId="77777777" w:rsidR="001E6C0A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lastRenderedPageBreak/>
        <w:t>Wartość ww. towaru lub usługi objętego obowiązkiem podatkowym Zamawiającego bez kwoty podatku od towarów i usług (VAT) wynosi: ______________________________________ PLN.</w:t>
      </w:r>
    </w:p>
    <w:p w14:paraId="27D95FCC" w14:textId="77777777" w:rsidR="001E6C0A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Stawka podatku od towaru i usług (VAT), która zgodnie z naszą wiedzą będzie miała zastosowanie to ___________%</w:t>
      </w:r>
    </w:p>
    <w:p w14:paraId="593CCD87" w14:textId="77777777" w:rsidR="001E6C0A" w:rsidRDefault="001E6C0A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4. </w:t>
      </w:r>
      <w:r>
        <w:rPr>
          <w:rFonts w:ascii="Cambria" w:hAnsi="Cambria" w:cs="Arial"/>
          <w:bCs/>
          <w:sz w:val="22"/>
          <w:szCs w:val="22"/>
        </w:rPr>
        <w:tab/>
        <w:t>Oświadczamy, że zapoznaliśmy się ze specyfikacją warunków zamówienia, w tym także ze wzorem umowy i uzyskaliśmy wszelkie informacje niezbędne do przygotowania niniejszej oferty. W przypadku wyboru naszej oferty zobowiązujemy się do zawarcia umowy zgodnej z niniejszą ofertą, na warunkach określonych w specyfikacji warunków zamówienia oraz w miejscu i terminie wyznaczonym przez Zamawiającego, a przed zawarciem umowy wniesienia zabezpieczenia należytego wykonania umowy.</w:t>
      </w:r>
    </w:p>
    <w:p w14:paraId="0517715F" w14:textId="692094A1" w:rsidR="001E6C0A" w:rsidRDefault="001E6C0A" w:rsidP="00142674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5. </w:t>
      </w:r>
      <w:r>
        <w:rPr>
          <w:rFonts w:ascii="Cambria" w:hAnsi="Cambria" w:cs="Arial"/>
          <w:bCs/>
          <w:sz w:val="22"/>
          <w:szCs w:val="22"/>
        </w:rPr>
        <w:tab/>
        <w:t>Oświadczamy, że uważamy się za związanych niniejszą ofertą przez czas wskazany w specyfikacji warunków zamówienia.</w:t>
      </w:r>
    </w:p>
    <w:p w14:paraId="4AB6156E" w14:textId="6F64FA23" w:rsidR="001E6C0A" w:rsidRDefault="001E6C0A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6. </w:t>
      </w:r>
      <w:r>
        <w:rPr>
          <w:rFonts w:ascii="Cambria" w:hAnsi="Cambria" w:cs="Arial"/>
          <w:bCs/>
          <w:sz w:val="22"/>
          <w:szCs w:val="22"/>
        </w:rPr>
        <w:tab/>
        <w:t xml:space="preserve">Następujące zakresy rzeczowe wchodzące w przedmiot zamówienia zamierzamy zlecić następującym podwykonawcom: </w:t>
      </w:r>
    </w:p>
    <w:p w14:paraId="0FDD0C80" w14:textId="77777777" w:rsidR="001E6C0A" w:rsidRDefault="001E6C0A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0" w:type="auto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379"/>
        <w:gridCol w:w="7087"/>
      </w:tblGrid>
      <w:tr w:rsidR="001E6C0A" w14:paraId="34410FB3" w14:textId="77777777" w:rsidTr="00B545F4">
        <w:tc>
          <w:tcPr>
            <w:tcW w:w="6379" w:type="dxa"/>
          </w:tcPr>
          <w:p w14:paraId="466103EA" w14:textId="77777777" w:rsidR="001E6C0A" w:rsidRDefault="001E6C0A" w:rsidP="00F464B7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 xml:space="preserve">Podwykonawca </w:t>
            </w:r>
            <w:r>
              <w:rPr>
                <w:rFonts w:ascii="Cambria" w:hAnsi="Cambria" w:cs="Arial"/>
                <w:bCs/>
                <w:sz w:val="22"/>
                <w:szCs w:val="22"/>
              </w:rPr>
              <w:br/>
              <w:t>(firma lub nazwa, adres),</w:t>
            </w:r>
          </w:p>
        </w:tc>
        <w:tc>
          <w:tcPr>
            <w:tcW w:w="7087" w:type="dxa"/>
          </w:tcPr>
          <w:p w14:paraId="12DFF184" w14:textId="77777777" w:rsidR="001E6C0A" w:rsidRDefault="001E6C0A" w:rsidP="00F464B7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Zakres rzeczowy</w:t>
            </w:r>
            <w:r>
              <w:rPr>
                <w:rFonts w:ascii="Cambria" w:hAnsi="Cambria" w:cs="Arial"/>
                <w:bCs/>
                <w:sz w:val="22"/>
                <w:szCs w:val="22"/>
              </w:rPr>
              <w:br/>
            </w:r>
          </w:p>
        </w:tc>
      </w:tr>
      <w:tr w:rsidR="001E6C0A" w14:paraId="049CB96C" w14:textId="77777777" w:rsidTr="00B545F4">
        <w:trPr>
          <w:trHeight w:val="837"/>
        </w:trPr>
        <w:tc>
          <w:tcPr>
            <w:tcW w:w="6379" w:type="dxa"/>
          </w:tcPr>
          <w:p w14:paraId="3F040917" w14:textId="77777777" w:rsidR="001E6C0A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7087" w:type="dxa"/>
          </w:tcPr>
          <w:p w14:paraId="18DD80A3" w14:textId="77777777" w:rsidR="001E6C0A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1E6C0A" w14:paraId="490909F8" w14:textId="77777777" w:rsidTr="00B545F4">
        <w:trPr>
          <w:trHeight w:val="848"/>
        </w:trPr>
        <w:tc>
          <w:tcPr>
            <w:tcW w:w="6379" w:type="dxa"/>
          </w:tcPr>
          <w:p w14:paraId="0B820D4C" w14:textId="77777777" w:rsidR="001E6C0A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7087" w:type="dxa"/>
          </w:tcPr>
          <w:p w14:paraId="1744E4C5" w14:textId="77777777" w:rsidR="001E6C0A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1E6C0A" w14:paraId="12633C81" w14:textId="77777777" w:rsidTr="00B545F4">
        <w:trPr>
          <w:trHeight w:val="833"/>
        </w:trPr>
        <w:tc>
          <w:tcPr>
            <w:tcW w:w="6379" w:type="dxa"/>
          </w:tcPr>
          <w:p w14:paraId="7AD055F8" w14:textId="77777777" w:rsidR="001E6C0A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7087" w:type="dxa"/>
          </w:tcPr>
          <w:p w14:paraId="257EF3FF" w14:textId="77777777" w:rsidR="001E6C0A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1E6C0A" w14:paraId="7CB277FC" w14:textId="77777777" w:rsidTr="00696978">
        <w:trPr>
          <w:trHeight w:val="844"/>
        </w:trPr>
        <w:tc>
          <w:tcPr>
            <w:tcW w:w="6379" w:type="dxa"/>
          </w:tcPr>
          <w:p w14:paraId="0414E38E" w14:textId="77777777" w:rsidR="001E6C0A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7087" w:type="dxa"/>
          </w:tcPr>
          <w:p w14:paraId="306A6507" w14:textId="77777777" w:rsidR="001E6C0A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219A2E06" w14:textId="77777777" w:rsidR="00B545F4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Nazwy (firmy) podwykonawców, na których zasoby powołujemy się na zasadach określonych w art. 118 PZP, w celu wykazania spełniania warunków udziału w postępowaniu:</w:t>
      </w:r>
    </w:p>
    <w:p w14:paraId="65B1F275" w14:textId="7F34CAA5" w:rsidR="001E6C0A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6AF72B4" w14:textId="274F0AC3" w:rsidR="001E6C0A" w:rsidRDefault="001E6C0A" w:rsidP="001E6C0A">
      <w:pPr>
        <w:pStyle w:val="Akapitzlist"/>
        <w:suppressAutoHyphens w:val="0"/>
        <w:spacing w:before="120"/>
        <w:ind w:left="709" w:hanging="709"/>
        <w:contextualSpacing w:val="0"/>
        <w:jc w:val="both"/>
        <w:rPr>
          <w:rFonts w:ascii="Cambria" w:hAnsi="Cambria" w:cs="Arial"/>
          <w:bCs/>
          <w:sz w:val="22"/>
          <w:szCs w:val="22"/>
        </w:rPr>
      </w:pPr>
      <w:r w:rsidRPr="00B17037">
        <w:rPr>
          <w:rFonts w:ascii="Cambria" w:hAnsi="Cambria" w:cs="Arial"/>
          <w:bCs/>
          <w:sz w:val="22"/>
          <w:szCs w:val="22"/>
        </w:rPr>
        <w:t>7.</w:t>
      </w:r>
      <w:r w:rsidRPr="00B17037">
        <w:rPr>
          <w:rFonts w:ascii="Cambria" w:hAnsi="Cambria" w:cs="Arial"/>
          <w:bCs/>
          <w:sz w:val="22"/>
          <w:szCs w:val="22"/>
        </w:rPr>
        <w:tab/>
        <w:t>Oświadczamy, że następujące usługi stanowiące przedmiot zamówienia wykonają poszczególni Wykonawcy wspólnie ubiegający się o udzielenie zamówienia</w:t>
      </w:r>
      <w:r w:rsidRPr="00B17037">
        <w:rPr>
          <w:rFonts w:ascii="Cambria" w:hAnsi="Cambria"/>
          <w:sz w:val="22"/>
          <w:szCs w:val="22"/>
          <w:vertAlign w:val="superscript"/>
        </w:rPr>
        <w:footnoteReference w:id="2"/>
      </w:r>
      <w:r w:rsidRPr="00B17037">
        <w:rPr>
          <w:rFonts w:ascii="Cambria" w:hAnsi="Cambria" w:cs="Arial"/>
          <w:bCs/>
          <w:sz w:val="22"/>
          <w:szCs w:val="22"/>
        </w:rPr>
        <w:t>:</w:t>
      </w:r>
    </w:p>
    <w:p w14:paraId="1E5CA732" w14:textId="77777777" w:rsidR="00B545F4" w:rsidRPr="00B17037" w:rsidRDefault="00B545F4" w:rsidP="001E6C0A">
      <w:pPr>
        <w:pStyle w:val="Akapitzlist"/>
        <w:suppressAutoHyphens w:val="0"/>
        <w:spacing w:before="120"/>
        <w:ind w:left="709" w:hanging="709"/>
        <w:contextualSpacing w:val="0"/>
        <w:jc w:val="both"/>
        <w:rPr>
          <w:rFonts w:ascii="Cambria" w:hAnsi="Cambria" w:cs="Arial"/>
          <w:bCs/>
          <w:sz w:val="22"/>
          <w:szCs w:val="22"/>
          <w:lang w:eastAsia="en-US"/>
        </w:rPr>
      </w:pPr>
    </w:p>
    <w:tbl>
      <w:tblPr>
        <w:tblW w:w="13353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91"/>
        <w:gridCol w:w="6662"/>
      </w:tblGrid>
      <w:tr w:rsidR="001E6C0A" w:rsidRPr="00134370" w14:paraId="406CA0E0" w14:textId="77777777" w:rsidTr="00B545F4">
        <w:trPr>
          <w:trHeight w:val="1077"/>
        </w:trPr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43D05B6D" w14:textId="77777777" w:rsidR="001E6C0A" w:rsidRDefault="001E6C0A" w:rsidP="00F464B7">
            <w:pPr>
              <w:spacing w:before="120"/>
              <w:ind w:left="29"/>
              <w:jc w:val="center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t xml:space="preserve">Wykonawca wspólnie ubiegający się o udzielenie zamówienia 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br/>
              <w:t>(nazwa/firma, adres)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2B503E23" w14:textId="77777777" w:rsidR="001E6C0A" w:rsidRDefault="001E6C0A" w:rsidP="00F464B7">
            <w:pPr>
              <w:spacing w:before="120"/>
              <w:ind w:left="29" w:hanging="8"/>
              <w:jc w:val="center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t>Zakres zamówienia, który zostanie wykonany przez danego Wykonawcę wspólnie ubiegającego się o udzielenie zamówienia</w:t>
            </w:r>
          </w:p>
        </w:tc>
      </w:tr>
      <w:tr w:rsidR="001E6C0A" w:rsidRPr="00134370" w14:paraId="3172FAA9" w14:textId="77777777" w:rsidTr="00B545F4">
        <w:trPr>
          <w:trHeight w:val="778"/>
        </w:trPr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49B40" w14:textId="77777777" w:rsidR="001E6C0A" w:rsidRDefault="001E6C0A" w:rsidP="00F464B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4B2FB" w14:textId="77777777" w:rsidR="001E6C0A" w:rsidRDefault="001E6C0A" w:rsidP="00F464B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  <w:tr w:rsidR="001E6C0A" w:rsidRPr="00134370" w14:paraId="268B28E7" w14:textId="77777777" w:rsidTr="00B545F4">
        <w:trPr>
          <w:trHeight w:val="778"/>
        </w:trPr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F712" w14:textId="77777777" w:rsidR="001E6C0A" w:rsidRDefault="001E6C0A" w:rsidP="00F464B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2090" w14:textId="77777777" w:rsidR="001E6C0A" w:rsidRDefault="001E6C0A" w:rsidP="00F464B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  <w:tr w:rsidR="001E6C0A" w:rsidRPr="00134370" w14:paraId="5183D2C0" w14:textId="77777777" w:rsidTr="00B545F4">
        <w:trPr>
          <w:trHeight w:val="765"/>
        </w:trPr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F1AC" w14:textId="77777777" w:rsidR="001E6C0A" w:rsidRDefault="001E6C0A" w:rsidP="00F464B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1F76" w14:textId="77777777" w:rsidR="001E6C0A" w:rsidRDefault="001E6C0A" w:rsidP="00F464B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  <w:tr w:rsidR="001E6C0A" w:rsidRPr="00134370" w14:paraId="7D1A1131" w14:textId="77777777" w:rsidTr="00B545F4">
        <w:trPr>
          <w:trHeight w:val="778"/>
        </w:trPr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8E445" w14:textId="77777777" w:rsidR="001E6C0A" w:rsidRDefault="001E6C0A" w:rsidP="00F464B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A00B6" w14:textId="77777777" w:rsidR="001E6C0A" w:rsidRDefault="001E6C0A" w:rsidP="00F464B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</w:tbl>
    <w:p w14:paraId="42A6FF2E" w14:textId="77777777" w:rsidR="00A07B06" w:rsidRDefault="001E6C0A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8. </w:t>
      </w:r>
      <w:r>
        <w:rPr>
          <w:rFonts w:ascii="Cambria" w:hAnsi="Cambria" w:cs="Arial"/>
          <w:bCs/>
          <w:sz w:val="22"/>
          <w:szCs w:val="22"/>
        </w:rPr>
        <w:tab/>
        <w:t>Następujące informacje zawarte w naszej ofercie stanowią tajemnicę przedsiębiorstwa:</w:t>
      </w:r>
    </w:p>
    <w:p w14:paraId="427E11E4" w14:textId="0CEA8277" w:rsidR="00A07B06" w:rsidRDefault="001E6C0A" w:rsidP="00FB5578">
      <w:pPr>
        <w:spacing w:before="120"/>
        <w:ind w:left="709" w:hanging="1"/>
        <w:jc w:val="both"/>
        <w:rPr>
          <w:rFonts w:ascii="Cambria" w:hAnsi="Cambria" w:cs="Arial"/>
          <w:bCs/>
          <w:sz w:val="22"/>
          <w:szCs w:val="22"/>
        </w:rPr>
      </w:pPr>
      <w:r w:rsidRPr="00AB7D41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 xml:space="preserve"> </w:t>
      </w:r>
    </w:p>
    <w:p w14:paraId="6C128527" w14:textId="1B9872F0" w:rsidR="001E6C0A" w:rsidRDefault="001E6C0A" w:rsidP="00A07B06">
      <w:pPr>
        <w:spacing w:before="120"/>
        <w:ind w:left="709" w:hanging="1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lastRenderedPageBreak/>
        <w:t xml:space="preserve">Uzasadnienie zastrzeżenia ww. informacji jako tajemnicy przedsiębiorstwa zostało załączone do naszej oferty. </w:t>
      </w:r>
    </w:p>
    <w:p w14:paraId="7E4A8B53" w14:textId="77777777" w:rsidR="00142674" w:rsidRDefault="00142674" w:rsidP="00A07B06">
      <w:pPr>
        <w:spacing w:before="120"/>
        <w:ind w:left="709" w:hanging="1"/>
        <w:jc w:val="both"/>
        <w:rPr>
          <w:rFonts w:ascii="Cambria" w:hAnsi="Cambria" w:cs="Arial"/>
          <w:bCs/>
          <w:sz w:val="22"/>
          <w:szCs w:val="22"/>
        </w:rPr>
      </w:pPr>
    </w:p>
    <w:p w14:paraId="1D8B08DB" w14:textId="77777777" w:rsidR="001E6C0A" w:rsidRDefault="001E6C0A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9.</w:t>
      </w:r>
      <w:r>
        <w:rPr>
          <w:rFonts w:ascii="Cambria" w:hAnsi="Cambria" w:cs="Arial"/>
          <w:bCs/>
          <w:sz w:val="22"/>
          <w:szCs w:val="22"/>
        </w:rPr>
        <w:tab/>
        <w:t>Wszelką korespondencję w sprawie niniejszego postępowania należy kierować na:</w:t>
      </w:r>
    </w:p>
    <w:p w14:paraId="79DF6B62" w14:textId="77777777" w:rsidR="001E6C0A" w:rsidRDefault="001E6C0A" w:rsidP="001E6C0A">
      <w:pPr>
        <w:spacing w:before="120"/>
        <w:ind w:left="709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e-mail: ___________________________________________________________________</w:t>
      </w:r>
    </w:p>
    <w:p w14:paraId="0B2786CA" w14:textId="77777777" w:rsidR="001E6C0A" w:rsidRDefault="001E6C0A" w:rsidP="001E6C0A">
      <w:pPr>
        <w:suppressAutoHyphens w:val="0"/>
        <w:spacing w:before="120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>
        <w:rPr>
          <w:rFonts w:ascii="Cambria" w:hAnsi="Cambria" w:cs="Arial"/>
          <w:bCs/>
          <w:sz w:val="22"/>
          <w:szCs w:val="22"/>
        </w:rPr>
        <w:t>10.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Tahoma"/>
          <w:sz w:val="22"/>
          <w:szCs w:val="22"/>
          <w:lang w:eastAsia="pl-PL"/>
        </w:rPr>
        <w:t xml:space="preserve"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066AB459" w14:textId="77777777" w:rsidR="001E6C0A" w:rsidRDefault="001E6C0A" w:rsidP="001E6C0A">
      <w:pPr>
        <w:suppressAutoHyphens w:val="0"/>
        <w:spacing w:before="120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>
        <w:rPr>
          <w:rFonts w:ascii="Cambria" w:hAnsi="Cambria" w:cs="Tahoma"/>
          <w:sz w:val="22"/>
          <w:szCs w:val="22"/>
          <w:lang w:eastAsia="pl-PL"/>
        </w:rPr>
        <w:t>11.</w:t>
      </w:r>
      <w:r>
        <w:rPr>
          <w:rFonts w:ascii="Cambria" w:hAnsi="Cambria" w:cs="Tahoma"/>
          <w:sz w:val="22"/>
          <w:szCs w:val="22"/>
          <w:lang w:eastAsia="pl-PL"/>
        </w:rPr>
        <w:tab/>
        <w:t>Oświadczamy, że 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14:paraId="46958051" w14:textId="0CCFDA4E" w:rsidR="001E6C0A" w:rsidRPr="001F1F09" w:rsidRDefault="001E6C0A" w:rsidP="001E6C0A">
      <w:pPr>
        <w:suppressAutoHyphens w:val="0"/>
        <w:spacing w:before="120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>
        <w:rPr>
          <w:rFonts w:ascii="Cambria" w:hAnsi="Cambria" w:cs="Tahoma"/>
          <w:sz w:val="22"/>
          <w:szCs w:val="22"/>
          <w:lang w:eastAsia="pl-PL"/>
        </w:rPr>
        <w:t>12.</w:t>
      </w:r>
      <w:r>
        <w:rPr>
          <w:rFonts w:ascii="Cambria" w:hAnsi="Cambria" w:cs="Tahoma"/>
          <w:sz w:val="22"/>
          <w:szCs w:val="22"/>
          <w:lang w:eastAsia="pl-PL"/>
        </w:rPr>
        <w:tab/>
      </w:r>
      <w:r w:rsidRPr="001F1F09">
        <w:rPr>
          <w:rFonts w:ascii="Cambria" w:hAnsi="Cambria" w:cs="Tahoma"/>
          <w:sz w:val="22"/>
          <w:szCs w:val="22"/>
          <w:lang w:eastAsia="pl-PL"/>
        </w:rPr>
        <w:t>Oświadczamy, że Wykonawca jest</w:t>
      </w:r>
      <w:r w:rsidR="00787A89">
        <w:rPr>
          <w:rFonts w:ascii="Cambria" w:hAnsi="Cambria" w:cs="Tahoma"/>
          <w:sz w:val="22"/>
          <w:szCs w:val="22"/>
          <w:lang w:eastAsia="pl-PL"/>
        </w:rPr>
        <w:t xml:space="preserve"> </w:t>
      </w:r>
      <w:r w:rsidR="00142674">
        <w:rPr>
          <w:rStyle w:val="Odwoanieprzypisudolnego"/>
          <w:rFonts w:ascii="Cambria" w:hAnsi="Cambria" w:cs="Tahoma"/>
          <w:sz w:val="22"/>
          <w:szCs w:val="22"/>
          <w:lang w:eastAsia="pl-PL"/>
        </w:rPr>
        <w:footnoteReference w:id="3"/>
      </w:r>
      <w:r w:rsidR="00787A89">
        <w:rPr>
          <w:rFonts w:ascii="Cambria" w:hAnsi="Cambria" w:cs="Tahoma"/>
          <w:sz w:val="22"/>
          <w:szCs w:val="22"/>
          <w:lang w:eastAsia="pl-PL"/>
        </w:rPr>
        <w:t>(proszę zaznaczyć właściwe)</w:t>
      </w:r>
      <w:r w:rsidRPr="001F1F09">
        <w:rPr>
          <w:rFonts w:ascii="Cambria" w:hAnsi="Cambria" w:cs="Tahoma"/>
          <w:sz w:val="22"/>
          <w:szCs w:val="22"/>
          <w:lang w:eastAsia="pl-PL"/>
        </w:rPr>
        <w:t>:</w:t>
      </w:r>
    </w:p>
    <w:p w14:paraId="70686FED" w14:textId="77777777" w:rsidR="001E6C0A" w:rsidRPr="001F1F09" w:rsidRDefault="001E6C0A" w:rsidP="00142674">
      <w:pPr>
        <w:suppressAutoHyphens w:val="0"/>
        <w:spacing w:before="120"/>
        <w:ind w:left="284" w:firstLine="425"/>
        <w:jc w:val="both"/>
        <w:rPr>
          <w:rFonts w:ascii="Cambria" w:hAnsi="Cambria" w:cs="Tahoma"/>
          <w:sz w:val="22"/>
          <w:szCs w:val="22"/>
          <w:lang w:eastAsia="pl-PL"/>
        </w:rPr>
      </w:pPr>
      <w:r w:rsidRPr="001F1F09">
        <w:rPr>
          <w:rFonts w:ascii="Cambria" w:hAnsi="Cambria" w:cs="Tahoma"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sz w:val="22"/>
          <w:szCs w:val="22"/>
          <w:lang w:eastAsia="pl-PL"/>
        </w:rPr>
        <w:t xml:space="preserve"> mikroprzedsiębiorstwem</w:t>
      </w:r>
    </w:p>
    <w:p w14:paraId="719AC264" w14:textId="77777777" w:rsidR="001E6C0A" w:rsidRPr="001F1F09" w:rsidRDefault="001E6C0A" w:rsidP="001E6C0A">
      <w:pPr>
        <w:suppressAutoHyphens w:val="0"/>
        <w:spacing w:before="120"/>
        <w:ind w:left="709"/>
        <w:jc w:val="both"/>
        <w:rPr>
          <w:rFonts w:ascii="Cambria" w:hAnsi="Cambria" w:cs="Tahoma"/>
          <w:sz w:val="22"/>
          <w:szCs w:val="22"/>
          <w:lang w:eastAsia="pl-PL"/>
        </w:rPr>
      </w:pPr>
      <w:r w:rsidRPr="001F1F09">
        <w:rPr>
          <w:rFonts w:ascii="Cambria" w:hAnsi="Cambria" w:cs="Tahoma"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sz w:val="22"/>
          <w:szCs w:val="22"/>
          <w:lang w:eastAsia="pl-PL"/>
        </w:rPr>
        <w:t xml:space="preserve"> małym przedsiębiorstwem</w:t>
      </w:r>
    </w:p>
    <w:p w14:paraId="59207ABA" w14:textId="77777777" w:rsidR="001E6C0A" w:rsidRPr="001F1F09" w:rsidRDefault="001E6C0A" w:rsidP="001E6C0A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średnim przedsiębiorstwem</w:t>
      </w:r>
    </w:p>
    <w:p w14:paraId="4E1109E9" w14:textId="77777777" w:rsidR="001E6C0A" w:rsidRPr="001F1F09" w:rsidRDefault="001E6C0A" w:rsidP="001E6C0A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dużym przedsiębiorstwem</w:t>
      </w:r>
    </w:p>
    <w:p w14:paraId="7EB60F66" w14:textId="77777777" w:rsidR="001E6C0A" w:rsidRPr="001F1F09" w:rsidRDefault="001E6C0A" w:rsidP="001E6C0A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prowadzi jednoosobową działalność gospodarczą</w:t>
      </w:r>
    </w:p>
    <w:p w14:paraId="2979C181" w14:textId="77777777" w:rsidR="001E6C0A" w:rsidRPr="001F1F09" w:rsidRDefault="001E6C0A" w:rsidP="001E6C0A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jest osobą fizyczną nieprowadzącą działalności gospodarczej</w:t>
      </w:r>
    </w:p>
    <w:p w14:paraId="3F0138AC" w14:textId="77777777" w:rsidR="001E6C0A" w:rsidRDefault="001E6C0A" w:rsidP="001E6C0A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inny rodzaj</w:t>
      </w:r>
    </w:p>
    <w:p w14:paraId="2CE7EAEA" w14:textId="77777777" w:rsidR="001E6C0A" w:rsidRDefault="001E6C0A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13.</w:t>
      </w:r>
      <w:r>
        <w:rPr>
          <w:rFonts w:ascii="Cambria" w:hAnsi="Cambria" w:cs="Arial"/>
          <w:bCs/>
          <w:sz w:val="22"/>
          <w:szCs w:val="22"/>
        </w:rPr>
        <w:tab/>
        <w:t>Załącznikami do niniejszej oferty są:</w:t>
      </w:r>
    </w:p>
    <w:p w14:paraId="582BD0F9" w14:textId="77777777" w:rsidR="001E6C0A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23FCC29D" w14:textId="77777777" w:rsidR="001E6C0A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32C2D8ED" w14:textId="77777777" w:rsidR="001E6C0A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lastRenderedPageBreak/>
        <w:t>___________________________________________________________________________</w:t>
      </w:r>
    </w:p>
    <w:p w14:paraId="7808D868" w14:textId="77777777" w:rsidR="001E6C0A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17261FDA" w14:textId="77777777" w:rsidR="001E6C0A" w:rsidRDefault="001E6C0A" w:rsidP="00D3525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CA0B4B4" w14:textId="77777777" w:rsidR="001E6C0A" w:rsidRDefault="001E6C0A" w:rsidP="001E6C0A">
      <w:pPr>
        <w:spacing w:before="120"/>
        <w:ind w:left="3969"/>
        <w:jc w:val="center"/>
        <w:rPr>
          <w:rFonts w:ascii="Cambria" w:hAnsi="Cambria" w:cs="Arial"/>
          <w:bCs/>
          <w:sz w:val="22"/>
          <w:szCs w:val="22"/>
        </w:rPr>
      </w:pPr>
      <w:bookmarkStart w:id="1" w:name="_Hlk43743063"/>
      <w:r w:rsidRPr="003144B1">
        <w:rPr>
          <w:rFonts w:ascii="Cambria" w:hAnsi="Cambria" w:cs="Arial"/>
          <w:bCs/>
          <w:sz w:val="22"/>
          <w:szCs w:val="22"/>
        </w:rPr>
        <w:t xml:space="preserve">_________________________________________ </w:t>
      </w:r>
      <w:r w:rsidRPr="00F4696D">
        <w:rPr>
          <w:rFonts w:ascii="Cambria" w:hAnsi="Cambria" w:cs="Arial"/>
          <w:bCs/>
          <w:sz w:val="22"/>
          <w:szCs w:val="22"/>
        </w:rPr>
        <w:br/>
      </w:r>
      <w:bookmarkStart w:id="2" w:name="_Hlk43743043"/>
      <w:r w:rsidRPr="003144B1">
        <w:rPr>
          <w:rFonts w:ascii="Cambria" w:hAnsi="Cambria" w:cs="Arial"/>
          <w:bCs/>
          <w:sz w:val="22"/>
          <w:szCs w:val="22"/>
        </w:rPr>
        <w:br/>
        <w:t>(podpis)</w:t>
      </w:r>
    </w:p>
    <w:p w14:paraId="2C41344F" w14:textId="77777777" w:rsidR="001E6C0A" w:rsidRPr="00B17037" w:rsidRDefault="001E6C0A" w:rsidP="001E6C0A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5C808926" w14:textId="6CBCFA65" w:rsidR="001E6C0A" w:rsidRDefault="001E6C0A" w:rsidP="001E6C0A">
      <w:pPr>
        <w:spacing w:before="120"/>
        <w:rPr>
          <w:rFonts w:ascii="Cambria" w:hAnsi="Cambria" w:cs="Arial"/>
          <w:bCs/>
          <w:i/>
          <w:sz w:val="22"/>
          <w:szCs w:val="22"/>
        </w:rPr>
      </w:pPr>
      <w:bookmarkStart w:id="3" w:name="_Hlk60047166"/>
      <w:r w:rsidRPr="003144B1">
        <w:rPr>
          <w:rFonts w:ascii="Cambria" w:hAnsi="Cambria" w:cs="Arial"/>
          <w:bCs/>
          <w:i/>
          <w:sz w:val="22"/>
          <w:szCs w:val="22"/>
        </w:rPr>
        <w:t>Dokument musi być złożony pod rygorem nieważności</w:t>
      </w:r>
      <w:r w:rsidRPr="003144B1">
        <w:rPr>
          <w:rFonts w:ascii="Cambria" w:hAnsi="Cambria" w:cs="Arial"/>
          <w:bCs/>
          <w:i/>
          <w:sz w:val="22"/>
          <w:szCs w:val="22"/>
        </w:rPr>
        <w:tab/>
      </w:r>
      <w:r w:rsidRPr="003144B1">
        <w:rPr>
          <w:rFonts w:ascii="Cambria" w:hAnsi="Cambria" w:cs="Arial"/>
          <w:bCs/>
          <w:i/>
          <w:sz w:val="22"/>
          <w:szCs w:val="22"/>
        </w:rPr>
        <w:br/>
        <w:t xml:space="preserve">w formie elektronicznej (tj. w postaci elektronicznej opatrzonej </w:t>
      </w:r>
      <w:r w:rsidRPr="003144B1">
        <w:rPr>
          <w:rFonts w:ascii="Cambria" w:hAnsi="Cambria" w:cs="Arial"/>
          <w:bCs/>
          <w:i/>
          <w:sz w:val="22"/>
          <w:szCs w:val="22"/>
        </w:rPr>
        <w:br/>
        <w:t>kwalifikowanym podpisem elektronicznym</w:t>
      </w:r>
      <w:bookmarkEnd w:id="2"/>
      <w:r w:rsidRPr="003144B1">
        <w:rPr>
          <w:rFonts w:ascii="Cambria" w:hAnsi="Cambria" w:cs="Arial"/>
          <w:bCs/>
          <w:i/>
          <w:sz w:val="22"/>
          <w:szCs w:val="22"/>
        </w:rPr>
        <w:t>)</w:t>
      </w:r>
    </w:p>
    <w:p w14:paraId="28DEDB6B" w14:textId="6FB0A766" w:rsidR="00A07B06" w:rsidRDefault="00A07B06" w:rsidP="001E6C0A">
      <w:pPr>
        <w:spacing w:before="120"/>
        <w:rPr>
          <w:rFonts w:ascii="Cambria" w:hAnsi="Cambria" w:cs="Arial"/>
          <w:bCs/>
          <w:i/>
          <w:sz w:val="22"/>
          <w:szCs w:val="22"/>
        </w:rPr>
      </w:pPr>
    </w:p>
    <w:p w14:paraId="6712D430" w14:textId="77777777" w:rsidR="00A07B06" w:rsidRPr="003144B1" w:rsidRDefault="00A07B06" w:rsidP="001E6C0A">
      <w:pPr>
        <w:spacing w:before="120"/>
        <w:rPr>
          <w:rFonts w:ascii="Cambria" w:hAnsi="Cambria" w:cs="Arial"/>
          <w:bCs/>
          <w:i/>
          <w:sz w:val="22"/>
          <w:szCs w:val="22"/>
        </w:rPr>
      </w:pPr>
    </w:p>
    <w:bookmarkEnd w:id="1"/>
    <w:bookmarkEnd w:id="3"/>
    <w:p w14:paraId="4A1A5776" w14:textId="77777777" w:rsidR="001E6C0A" w:rsidRDefault="001E6C0A" w:rsidP="001E6C0A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* - niepotrzebne skreślić </w:t>
      </w:r>
    </w:p>
    <w:p w14:paraId="390EA404" w14:textId="5FAFF41E" w:rsidR="00715FD0" w:rsidRDefault="00715FD0" w:rsidP="001E6C0A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7481F894" w14:textId="392A2F31" w:rsidR="001E6C0A" w:rsidRDefault="001E6C0A" w:rsidP="003236BF">
      <w:pPr>
        <w:spacing w:before="120"/>
        <w:ind w:left="5670"/>
        <w:rPr>
          <w:rFonts w:ascii="Cambria" w:hAnsi="Cambria" w:cs="Arial"/>
          <w:bCs/>
        </w:rPr>
      </w:pPr>
    </w:p>
    <w:p w14:paraId="22613428" w14:textId="77777777" w:rsidR="001E6C0A" w:rsidRPr="0057603E" w:rsidRDefault="001E6C0A" w:rsidP="00304FC6">
      <w:pPr>
        <w:spacing w:before="120"/>
        <w:ind w:left="5670"/>
        <w:jc w:val="center"/>
        <w:rPr>
          <w:rFonts w:ascii="Cambria" w:hAnsi="Cambria" w:cs="Arial"/>
          <w:bCs/>
        </w:rPr>
      </w:pPr>
    </w:p>
    <w:sectPr w:rsidR="001E6C0A" w:rsidRPr="0057603E" w:rsidSect="005915A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7" w:h="11905" w:orient="landscape" w:code="9"/>
      <w:pgMar w:top="1418" w:right="1386" w:bottom="1418" w:left="11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F4B3B1" w14:textId="77777777" w:rsidR="0051119F" w:rsidRDefault="0051119F">
      <w:r>
        <w:separator/>
      </w:r>
    </w:p>
  </w:endnote>
  <w:endnote w:type="continuationSeparator" w:id="0">
    <w:p w14:paraId="74FECC39" w14:textId="77777777" w:rsidR="0051119F" w:rsidRDefault="005111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DA58A" w14:textId="77777777" w:rsidR="00312723" w:rsidRDefault="0031272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E85186" w14:textId="77777777" w:rsidR="00312723" w:rsidRDefault="00312723" w:rsidP="00F57CA1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218C3F0C" w14:textId="77777777" w:rsidR="00312723" w:rsidRPr="00F57CA1" w:rsidRDefault="00312723" w:rsidP="00F57CA1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 w:rsidRPr="00F57CA1">
      <w:rPr>
        <w:rFonts w:ascii="Cambria" w:hAnsi="Cambria"/>
      </w:rPr>
      <w:fldChar w:fldCharType="begin"/>
    </w:r>
    <w:r w:rsidRPr="00F57CA1">
      <w:rPr>
        <w:rFonts w:ascii="Cambria" w:hAnsi="Cambria"/>
      </w:rPr>
      <w:instrText>PAGE   \* MERGEFORMAT</w:instrText>
    </w:r>
    <w:r w:rsidRPr="00F57CA1">
      <w:rPr>
        <w:rFonts w:ascii="Cambria" w:hAnsi="Cambria"/>
      </w:rPr>
      <w:fldChar w:fldCharType="separate"/>
    </w:r>
    <w:r>
      <w:rPr>
        <w:rFonts w:ascii="Cambria" w:hAnsi="Cambria"/>
        <w:noProof/>
      </w:rPr>
      <w:t>1</w:t>
    </w:r>
    <w:r w:rsidRPr="00F57CA1">
      <w:rPr>
        <w:rFonts w:ascii="Cambria" w:hAnsi="Cambria"/>
      </w:rPr>
      <w:fldChar w:fldCharType="end"/>
    </w:r>
    <w:r w:rsidRPr="00F57CA1">
      <w:rPr>
        <w:rFonts w:ascii="Cambria" w:hAnsi="Cambria"/>
      </w:rPr>
      <w:t xml:space="preserve"> | </w:t>
    </w:r>
    <w:r w:rsidRPr="00F57CA1">
      <w:rPr>
        <w:rFonts w:ascii="Cambria" w:hAnsi="Cambria"/>
        <w:color w:val="7F7F7F"/>
        <w:spacing w:val="60"/>
      </w:rPr>
      <w:t>Strona</w:t>
    </w:r>
  </w:p>
  <w:p w14:paraId="1C5B8022" w14:textId="77777777" w:rsidR="00312723" w:rsidRPr="00F57CA1" w:rsidRDefault="00312723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1D0AB1" w14:textId="77777777" w:rsidR="00312723" w:rsidRDefault="0031272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D65F1C" w14:textId="77777777" w:rsidR="0051119F" w:rsidRDefault="0051119F">
      <w:r>
        <w:separator/>
      </w:r>
    </w:p>
  </w:footnote>
  <w:footnote w:type="continuationSeparator" w:id="0">
    <w:p w14:paraId="2AFBE8F7" w14:textId="77777777" w:rsidR="0051119F" w:rsidRDefault="0051119F">
      <w:r>
        <w:continuationSeparator/>
      </w:r>
    </w:p>
  </w:footnote>
  <w:footnote w:id="1">
    <w:p w14:paraId="736EE23F" w14:textId="27FED96E" w:rsidR="00142674" w:rsidRPr="00694758" w:rsidRDefault="00142674" w:rsidP="00142674">
      <w:pPr>
        <w:pStyle w:val="Tekstprzypisudolnego"/>
        <w:rPr>
          <w:sz w:val="16"/>
          <w:szCs w:val="16"/>
        </w:rPr>
      </w:pPr>
      <w:r w:rsidRPr="00694758">
        <w:rPr>
          <w:rStyle w:val="Odwoanieprzypisudolnego"/>
          <w:sz w:val="16"/>
          <w:szCs w:val="16"/>
        </w:rPr>
        <w:footnoteRef/>
      </w:r>
      <w:r w:rsidRPr="00694758">
        <w:rPr>
          <w:sz w:val="16"/>
          <w:szCs w:val="16"/>
        </w:rPr>
        <w:t xml:space="preserve">   Skreślenie słów „nie będzie” i uzupełnienie wolnych pól w ust. 3. dotyczy Wykonawców, których oferty będą generować obowiązek doliczania wartości podatku VAT do wartości netto oferty, tj. w przypadku:</w:t>
      </w:r>
    </w:p>
    <w:p w14:paraId="7FEA9008" w14:textId="77777777" w:rsidR="00142674" w:rsidRPr="00142674" w:rsidRDefault="00142674" w:rsidP="00142674">
      <w:pPr>
        <w:pStyle w:val="Tekstprzypisudolnego"/>
        <w:rPr>
          <w:sz w:val="16"/>
          <w:szCs w:val="16"/>
        </w:rPr>
      </w:pPr>
      <w:r w:rsidRPr="00142674">
        <w:rPr>
          <w:sz w:val="16"/>
          <w:szCs w:val="16"/>
        </w:rPr>
        <w:t>•</w:t>
      </w:r>
      <w:r w:rsidRPr="00142674">
        <w:rPr>
          <w:sz w:val="16"/>
          <w:szCs w:val="16"/>
        </w:rPr>
        <w:tab/>
        <w:t>wewnątrzwspólnotowego nabycia towarów,</w:t>
      </w:r>
    </w:p>
    <w:p w14:paraId="64A47A91" w14:textId="77777777" w:rsidR="00142674" w:rsidRPr="00142674" w:rsidRDefault="00142674" w:rsidP="00142674">
      <w:pPr>
        <w:pStyle w:val="Tekstprzypisudolnego"/>
        <w:rPr>
          <w:sz w:val="16"/>
          <w:szCs w:val="16"/>
        </w:rPr>
      </w:pPr>
      <w:r w:rsidRPr="00142674">
        <w:rPr>
          <w:sz w:val="16"/>
          <w:szCs w:val="16"/>
        </w:rPr>
        <w:t>•</w:t>
      </w:r>
      <w:r w:rsidRPr="00142674">
        <w:rPr>
          <w:sz w:val="16"/>
          <w:szCs w:val="16"/>
        </w:rPr>
        <w:tab/>
        <w:t>importu usług lub importu towarów, z którymi wiąże się obowiązek doliczenia przez zamawiającego przy porównywaniu cen ofertowych podatku VAT.</w:t>
      </w:r>
    </w:p>
    <w:p w14:paraId="4EB999DA" w14:textId="14FEE9AA" w:rsidR="00142674" w:rsidRDefault="00142674">
      <w:pPr>
        <w:pStyle w:val="Tekstprzypisudolnego"/>
      </w:pPr>
    </w:p>
  </w:footnote>
  <w:footnote w:id="2">
    <w:p w14:paraId="6F9A2FD8" w14:textId="77777777" w:rsidR="001E6C0A" w:rsidRDefault="001E6C0A" w:rsidP="001E6C0A">
      <w:pPr>
        <w:pStyle w:val="Tekstprzypisudolnego"/>
        <w:tabs>
          <w:tab w:val="left" w:pos="142"/>
        </w:tabs>
        <w:spacing w:before="240" w:after="240"/>
        <w:ind w:left="142" w:hanging="142"/>
        <w:rPr>
          <w:rFonts w:ascii="Cambria" w:hAnsi="Cambria"/>
          <w:lang w:eastAsia="en-US"/>
        </w:rPr>
      </w:pPr>
      <w:r>
        <w:rPr>
          <w:rStyle w:val="Odwoanieprzypisudolnego"/>
          <w:rFonts w:ascii="Cambria" w:hAnsi="Cambria"/>
          <w:sz w:val="16"/>
        </w:rPr>
        <w:footnoteRef/>
      </w:r>
      <w:r>
        <w:rPr>
          <w:rFonts w:ascii="Cambria" w:hAnsi="Cambria"/>
          <w:sz w:val="16"/>
        </w:rPr>
        <w:t xml:space="preserve"> </w:t>
      </w:r>
      <w:r>
        <w:rPr>
          <w:rFonts w:ascii="Cambria" w:hAnsi="Cambria"/>
          <w:sz w:val="16"/>
        </w:rPr>
        <w:tab/>
        <w:t>Oświadczenie, zgodnie z art. 117 ust. 4 PZP składają Wykonawcy wspólnie ubiegający się o udzielenie zamówienia oraz działający w formie spółki cywilnej.</w:t>
      </w:r>
    </w:p>
  </w:footnote>
  <w:footnote w:id="3">
    <w:p w14:paraId="7A7AF47E" w14:textId="76E80675" w:rsidR="00142674" w:rsidRPr="00142674" w:rsidRDefault="00142674" w:rsidP="00142674">
      <w:pPr>
        <w:pStyle w:val="Tekstprzypisudolnego"/>
        <w:rPr>
          <w:rFonts w:ascii="Cambria" w:hAnsi="Cambria"/>
          <w:color w:val="000000" w:themeColor="text1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="00694758">
        <w:t xml:space="preserve"> </w:t>
      </w:r>
      <w:r w:rsidRPr="00142674">
        <w:rPr>
          <w:rFonts w:ascii="Cambria" w:hAnsi="Cambria"/>
          <w:color w:val="000000" w:themeColor="text1"/>
          <w:sz w:val="16"/>
          <w:szCs w:val="16"/>
        </w:rPr>
        <w:t xml:space="preserve">Mikroprzedsiębiorstwo: przedsiębiorstwo, które zatrudnia mniej niż 10 osób i którego roczny obrót lub roczna suma bilansowa nie przekracza 2 milionów euro.  </w:t>
      </w:r>
    </w:p>
    <w:p w14:paraId="5A0273B1" w14:textId="3E4CAADE" w:rsidR="00142674" w:rsidRPr="00142674" w:rsidRDefault="00142674" w:rsidP="00142674">
      <w:pPr>
        <w:pStyle w:val="Tekstprzypisudolnego"/>
        <w:rPr>
          <w:rFonts w:ascii="Cambria" w:hAnsi="Cambria"/>
          <w:color w:val="000000" w:themeColor="text1"/>
          <w:sz w:val="16"/>
          <w:szCs w:val="16"/>
        </w:rPr>
      </w:pPr>
      <w:r>
        <w:rPr>
          <w:rFonts w:ascii="Cambria" w:hAnsi="Cambria"/>
          <w:color w:val="000000" w:themeColor="text1"/>
          <w:sz w:val="16"/>
          <w:szCs w:val="16"/>
        </w:rPr>
        <w:t xml:space="preserve">  </w:t>
      </w:r>
      <w:r w:rsidRPr="00142674">
        <w:rPr>
          <w:rFonts w:ascii="Cambria" w:hAnsi="Cambria"/>
          <w:color w:val="000000" w:themeColor="text1"/>
          <w:sz w:val="16"/>
          <w:szCs w:val="16"/>
        </w:rPr>
        <w:t xml:space="preserve"> </w:t>
      </w:r>
      <w:r w:rsidR="00694758">
        <w:rPr>
          <w:rFonts w:ascii="Cambria" w:hAnsi="Cambria"/>
          <w:color w:val="000000" w:themeColor="text1"/>
          <w:sz w:val="16"/>
          <w:szCs w:val="16"/>
        </w:rPr>
        <w:t xml:space="preserve"> </w:t>
      </w:r>
      <w:r w:rsidRPr="00142674">
        <w:rPr>
          <w:rFonts w:ascii="Cambria" w:hAnsi="Cambria"/>
          <w:color w:val="000000" w:themeColor="text1"/>
          <w:sz w:val="16"/>
          <w:szCs w:val="16"/>
        </w:rPr>
        <w:t xml:space="preserve"> Małe przedsiębiorstwo: przedsiębiorstwo, które zatrudnia mniej niż 50 osób i którego roczny obrót lub roczna suma bilansowa nie przekracza 10 milionów euro. </w:t>
      </w:r>
    </w:p>
    <w:p w14:paraId="2B1D3920" w14:textId="7BF9D3DC" w:rsidR="00142674" w:rsidRPr="00142674" w:rsidRDefault="00142674" w:rsidP="00142674">
      <w:pPr>
        <w:pStyle w:val="Tekstprzypisudolnego"/>
        <w:tabs>
          <w:tab w:val="left" w:pos="426"/>
        </w:tabs>
        <w:ind w:left="567" w:hanging="425"/>
        <w:rPr>
          <w:rFonts w:ascii="Cambria" w:hAnsi="Cambria"/>
          <w:color w:val="000000" w:themeColor="text1"/>
          <w:sz w:val="16"/>
          <w:szCs w:val="16"/>
        </w:rPr>
      </w:pPr>
      <w:r w:rsidRPr="00142674">
        <w:rPr>
          <w:rFonts w:ascii="Cambria" w:hAnsi="Cambria"/>
          <w:color w:val="000000" w:themeColor="text1"/>
          <w:sz w:val="16"/>
          <w:szCs w:val="16"/>
        </w:rPr>
        <w:t xml:space="preserve"> Średnie przedsiębiorstwo: przedsiębiorstwo, które zatrudnia mniej niż 250 osób i którego roczny obrót nie przekracza 50 milionów euro lub roczna suma   bilansowa nie przekracza 43 milionów euro.</w:t>
      </w:r>
    </w:p>
    <w:p w14:paraId="1B2542B7" w14:textId="68121F48" w:rsidR="00142674" w:rsidRPr="00142674" w:rsidRDefault="00142674" w:rsidP="00142674">
      <w:pPr>
        <w:pStyle w:val="Tekstprzypisudolnego"/>
        <w:ind w:left="142" w:hanging="709"/>
        <w:rPr>
          <w:rFonts w:ascii="Cambria" w:hAnsi="Cambria"/>
          <w:color w:val="000000" w:themeColor="text1"/>
          <w:sz w:val="16"/>
          <w:szCs w:val="16"/>
        </w:rPr>
      </w:pPr>
      <w:r>
        <w:rPr>
          <w:rFonts w:ascii="Cambria" w:hAnsi="Cambria"/>
          <w:color w:val="000000" w:themeColor="text1"/>
          <w:sz w:val="16"/>
          <w:szCs w:val="16"/>
        </w:rPr>
        <w:t xml:space="preserve">                    </w:t>
      </w:r>
      <w:r w:rsidRPr="00142674">
        <w:rPr>
          <w:rFonts w:ascii="Cambria" w:hAnsi="Cambria"/>
          <w:color w:val="000000" w:themeColor="text1"/>
          <w:sz w:val="16"/>
          <w:szCs w:val="16"/>
        </w:rPr>
        <w:t xml:space="preserve"> Duże przedsiębiorstwo: przedsiębiorstwo, które zatrudnia 250 lub więcej pracowników, albo zatrudnia ich mniej, ale osiąga roczny obrót wyższy niż 50 milionów euro lub całkowity </w:t>
      </w:r>
      <w:hyperlink r:id="rId1" w:tooltip="bilans" w:history="1">
        <w:r w:rsidRPr="00142674">
          <w:rPr>
            <w:rStyle w:val="Hipercze"/>
            <w:rFonts w:ascii="Cambria" w:hAnsi="Cambria"/>
            <w:color w:val="000000" w:themeColor="text1"/>
            <w:sz w:val="16"/>
            <w:szCs w:val="16"/>
            <w:u w:val="none"/>
          </w:rPr>
          <w:t>bilans</w:t>
        </w:r>
      </w:hyperlink>
      <w:r w:rsidRPr="00142674">
        <w:rPr>
          <w:rFonts w:ascii="Cambria" w:hAnsi="Cambria"/>
          <w:color w:val="000000" w:themeColor="text1"/>
          <w:sz w:val="16"/>
          <w:szCs w:val="16"/>
        </w:rPr>
        <w:t xml:space="preserve"> roczny</w:t>
      </w:r>
      <w:r>
        <w:rPr>
          <w:rFonts w:ascii="Cambria" w:hAnsi="Cambria"/>
          <w:color w:val="000000" w:themeColor="text1"/>
          <w:sz w:val="16"/>
          <w:szCs w:val="16"/>
        </w:rPr>
        <w:t xml:space="preserve"> </w:t>
      </w:r>
      <w:r w:rsidRPr="00142674">
        <w:rPr>
          <w:rFonts w:ascii="Cambria" w:hAnsi="Cambria"/>
          <w:color w:val="000000" w:themeColor="text1"/>
          <w:sz w:val="16"/>
          <w:szCs w:val="16"/>
        </w:rPr>
        <w:t xml:space="preserve">przekracza </w:t>
      </w:r>
      <w:r>
        <w:rPr>
          <w:rFonts w:ascii="Cambria" w:hAnsi="Cambria"/>
          <w:color w:val="000000" w:themeColor="text1"/>
          <w:sz w:val="16"/>
          <w:szCs w:val="16"/>
        </w:rPr>
        <w:t xml:space="preserve"> </w:t>
      </w:r>
      <w:r w:rsidRPr="00142674">
        <w:rPr>
          <w:rFonts w:ascii="Cambria" w:hAnsi="Cambria"/>
          <w:color w:val="000000" w:themeColor="text1"/>
          <w:sz w:val="16"/>
          <w:szCs w:val="16"/>
        </w:rPr>
        <w:t>43 miliony euro.</w:t>
      </w:r>
    </w:p>
    <w:p w14:paraId="79168907" w14:textId="7F7D21E5" w:rsidR="00142674" w:rsidRPr="00142674" w:rsidRDefault="00142674" w:rsidP="00142674">
      <w:pPr>
        <w:pStyle w:val="Tekstprzypisudolnego"/>
      </w:pPr>
    </w:p>
    <w:p w14:paraId="1CF68C39" w14:textId="7093BC63" w:rsidR="00142674" w:rsidRDefault="00142674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1D451" w14:textId="77777777" w:rsidR="00312723" w:rsidRDefault="0031272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CF89F6" w14:textId="77777777" w:rsidR="00312723" w:rsidRDefault="0031272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C2E025" w14:textId="77777777" w:rsidR="00312723" w:rsidRDefault="0031272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E3E0C06E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4"/>
      <w:numFmt w:val="decimal"/>
      <w:isLgl/>
      <w:lvlText w:val="%1.%2."/>
      <w:lvlJc w:val="left"/>
      <w:pPr>
        <w:ind w:left="795" w:hanging="795"/>
      </w:pPr>
      <w:rPr>
        <w:rFonts w:hint="default"/>
        <w:b/>
      </w:rPr>
    </w:lvl>
    <w:lvl w:ilvl="2">
      <w:start w:val="27"/>
      <w:numFmt w:val="decimal"/>
      <w:isLgl/>
      <w:lvlText w:val="%1.%2.%3."/>
      <w:lvlJc w:val="left"/>
      <w:pPr>
        <w:ind w:left="795" w:hanging="795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862"/>
        </w:tabs>
        <w:ind w:left="862" w:hanging="360"/>
      </w:pPr>
    </w:lvl>
    <w:lvl w:ilvl="2">
      <w:start w:val="1"/>
      <w:numFmt w:val="decimal"/>
      <w:lvlText w:val="%3."/>
      <w:lvlJc w:val="left"/>
      <w:pPr>
        <w:tabs>
          <w:tab w:val="num" w:pos="1222"/>
        </w:tabs>
        <w:ind w:left="1222" w:hanging="360"/>
      </w:pPr>
    </w:lvl>
    <w:lvl w:ilvl="3">
      <w:start w:val="1"/>
      <w:numFmt w:val="decimal"/>
      <w:lvlText w:val="%4."/>
      <w:lvlJc w:val="left"/>
      <w:pPr>
        <w:tabs>
          <w:tab w:val="num" w:pos="1582"/>
        </w:tabs>
        <w:ind w:left="1582" w:hanging="360"/>
      </w:pPr>
    </w:lvl>
    <w:lvl w:ilvl="4">
      <w:start w:val="1"/>
      <w:numFmt w:val="decimal"/>
      <w:lvlText w:val="%5."/>
      <w:lvlJc w:val="left"/>
      <w:pPr>
        <w:tabs>
          <w:tab w:val="num" w:pos="1942"/>
        </w:tabs>
        <w:ind w:left="1942" w:hanging="360"/>
      </w:pPr>
    </w:lvl>
    <w:lvl w:ilvl="5">
      <w:start w:val="1"/>
      <w:numFmt w:val="decimal"/>
      <w:lvlText w:val="%6."/>
      <w:lvlJc w:val="left"/>
      <w:pPr>
        <w:tabs>
          <w:tab w:val="num" w:pos="2302"/>
        </w:tabs>
        <w:ind w:left="2302" w:hanging="360"/>
      </w:pPr>
    </w:lvl>
    <w:lvl w:ilvl="6">
      <w:start w:val="1"/>
      <w:numFmt w:val="decimal"/>
      <w:lvlText w:val="%7."/>
      <w:lvlJc w:val="left"/>
      <w:pPr>
        <w:tabs>
          <w:tab w:val="num" w:pos="2662"/>
        </w:tabs>
        <w:ind w:left="2662" w:hanging="360"/>
      </w:pPr>
    </w:lvl>
    <w:lvl w:ilvl="7">
      <w:start w:val="1"/>
      <w:numFmt w:val="decimal"/>
      <w:lvlText w:val="%8."/>
      <w:lvlJc w:val="left"/>
      <w:pPr>
        <w:tabs>
          <w:tab w:val="num" w:pos="3022"/>
        </w:tabs>
        <w:ind w:left="3022" w:hanging="360"/>
      </w:pPr>
    </w:lvl>
    <w:lvl w:ilvl="8">
      <w:start w:val="1"/>
      <w:numFmt w:val="decimal"/>
      <w:lvlText w:val="%9."/>
      <w:lvlJc w:val="left"/>
      <w:pPr>
        <w:tabs>
          <w:tab w:val="num" w:pos="3382"/>
        </w:tabs>
        <w:ind w:left="3382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0000000F"/>
    <w:multiLevelType w:val="multilevel"/>
    <w:tmpl w:val="0000000F"/>
    <w:name w:val="WW8Num1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0"/>
    <w:multiLevelType w:val="multilevel"/>
    <w:tmpl w:val="00000010"/>
    <w:name w:val="WW8Num2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1"/>
    <w:multiLevelType w:val="multilevel"/>
    <w:tmpl w:val="00000011"/>
    <w:name w:val="WW8Num31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00000012"/>
    <w:multiLevelType w:val="multilevel"/>
    <w:tmpl w:val="00000012"/>
    <w:name w:val="WW8Num37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00000013"/>
    <w:multiLevelType w:val="multilevel"/>
    <w:tmpl w:val="00000013"/>
    <w:name w:val="WW8Num3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4"/>
    <w:multiLevelType w:val="multilevel"/>
    <w:tmpl w:val="00000014"/>
    <w:name w:val="WW8Num43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5"/>
    <w:multiLevelType w:val="multilevel"/>
    <w:tmpl w:val="00000015"/>
    <w:name w:val="WW8Num4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0"/>
      <w:numFmt w:val="decimal"/>
      <w:lvlText w:val="%1.%2."/>
      <w:lvlJc w:val="left"/>
      <w:pPr>
        <w:tabs>
          <w:tab w:val="num" w:pos="786"/>
        </w:tabs>
        <w:ind w:left="786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6"/>
    <w:multiLevelType w:val="multilevel"/>
    <w:tmpl w:val="BDB43EDA"/>
    <w:name w:val="WW8Num45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2" w15:restartNumberingAfterBreak="0">
    <w:nsid w:val="00000017"/>
    <w:multiLevelType w:val="multilevel"/>
    <w:tmpl w:val="00000017"/>
    <w:name w:val="WW8Num46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00000018"/>
    <w:multiLevelType w:val="multilevel"/>
    <w:tmpl w:val="00000018"/>
    <w:name w:val="WW8Num47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00000019"/>
    <w:multiLevelType w:val="multilevel"/>
    <w:tmpl w:val="00000019"/>
    <w:name w:val="WW8Num4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0000001A"/>
    <w:multiLevelType w:val="singleLevel"/>
    <w:tmpl w:val="0000001A"/>
    <w:name w:val="WW8Num26"/>
    <w:lvl w:ilvl="0">
      <w:start w:val="1"/>
      <w:numFmt w:val="decimal"/>
      <w:lvlText w:val="%1)"/>
      <w:lvlJc w:val="left"/>
      <w:pPr>
        <w:tabs>
          <w:tab w:val="num" w:pos="0"/>
        </w:tabs>
        <w:ind w:left="1188" w:hanging="360"/>
      </w:pPr>
    </w:lvl>
  </w:abstractNum>
  <w:abstractNum w:abstractNumId="26" w15:restartNumberingAfterBreak="0">
    <w:nsid w:val="0000001D"/>
    <w:multiLevelType w:val="singleLevel"/>
    <w:tmpl w:val="0000001D"/>
    <w:name w:val="WW8Num29"/>
    <w:lvl w:ilvl="0">
      <w:start w:val="1"/>
      <w:numFmt w:val="decimal"/>
      <w:lvlText w:val="%1."/>
      <w:lvlJc w:val="left"/>
      <w:pPr>
        <w:tabs>
          <w:tab w:val="num" w:pos="0"/>
        </w:tabs>
        <w:ind w:left="394" w:hanging="360"/>
      </w:pPr>
      <w:rPr>
        <w:rFonts w:hint="default"/>
      </w:rPr>
    </w:lvl>
  </w:abstractNum>
  <w:abstractNum w:abstractNumId="27" w15:restartNumberingAfterBreak="0">
    <w:nsid w:val="0000001E"/>
    <w:multiLevelType w:val="singleLevel"/>
    <w:tmpl w:val="0000001E"/>
    <w:name w:val="WW8Num30"/>
    <w:lvl w:ilvl="0">
      <w:start w:val="1"/>
      <w:numFmt w:val="decimal"/>
      <w:lvlText w:val="%1)"/>
      <w:lvlJc w:val="left"/>
      <w:pPr>
        <w:tabs>
          <w:tab w:val="num" w:pos="0"/>
        </w:tabs>
        <w:ind w:left="792" w:hanging="360"/>
      </w:pPr>
      <w:rPr>
        <w:rFonts w:ascii="Verdana" w:hAnsi="Verdana" w:cs="Arial"/>
        <w:i w:val="0"/>
        <w:color w:val="auto"/>
        <w:sz w:val="20"/>
        <w:szCs w:val="20"/>
      </w:rPr>
    </w:lvl>
  </w:abstractNum>
  <w:abstractNum w:abstractNumId="28" w15:restartNumberingAfterBreak="0">
    <w:nsid w:val="0000001F"/>
    <w:multiLevelType w:val="singleLevel"/>
    <w:tmpl w:val="0000001F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29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30" w15:restartNumberingAfterBreak="0">
    <w:nsid w:val="00000024"/>
    <w:multiLevelType w:val="singleLevel"/>
    <w:tmpl w:val="00000024"/>
    <w:name w:val="WW8Num3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31" w15:restartNumberingAfterBreak="0">
    <w:nsid w:val="0000002B"/>
    <w:multiLevelType w:val="singleLevel"/>
    <w:tmpl w:val="0000002B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2" w15:restartNumberingAfterBreak="0">
    <w:nsid w:val="0000002D"/>
    <w:multiLevelType w:val="singleLevel"/>
    <w:tmpl w:val="0000002D"/>
    <w:lvl w:ilvl="0">
      <w:start w:val="1"/>
      <w:numFmt w:val="decimal"/>
      <w:lvlText w:val="%1."/>
      <w:lvlJc w:val="left"/>
      <w:pPr>
        <w:tabs>
          <w:tab w:val="num" w:pos="0"/>
        </w:tabs>
        <w:ind w:left="394" w:hanging="360"/>
      </w:pPr>
      <w:rPr>
        <w:rFonts w:hint="default"/>
      </w:rPr>
    </w:lvl>
  </w:abstractNum>
  <w:abstractNum w:abstractNumId="33" w15:restartNumberingAfterBreak="0">
    <w:nsid w:val="0000002E"/>
    <w:multiLevelType w:val="singleLevel"/>
    <w:tmpl w:val="000000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color w:val="auto"/>
        <w:sz w:val="20"/>
        <w:szCs w:val="20"/>
      </w:rPr>
    </w:lvl>
  </w:abstractNum>
  <w:abstractNum w:abstractNumId="34" w15:restartNumberingAfterBreak="0">
    <w:nsid w:val="0000002F"/>
    <w:multiLevelType w:val="singleLevel"/>
    <w:tmpl w:val="0000002F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Arial" w:hint="default"/>
        <w:color w:val="auto"/>
        <w:sz w:val="20"/>
        <w:szCs w:val="20"/>
      </w:rPr>
    </w:lvl>
  </w:abstractNum>
  <w:abstractNum w:abstractNumId="35" w15:restartNumberingAfterBreak="0">
    <w:nsid w:val="0000003A"/>
    <w:multiLevelType w:val="multilevel"/>
    <w:tmpl w:val="0000003A"/>
    <w:name w:val="WW8Num58"/>
    <w:lvl w:ilvl="0">
      <w:start w:val="10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" w15:restartNumberingAfterBreak="0">
    <w:nsid w:val="007E19AE"/>
    <w:multiLevelType w:val="multilevel"/>
    <w:tmpl w:val="0415001D"/>
    <w:lvl w:ilvl="0">
      <w:start w:val="1"/>
      <w:numFmt w:val="decimal"/>
      <w:lvlText w:val="%1)"/>
      <w:lvlJc w:val="left"/>
      <w:pPr>
        <w:ind w:left="8866" w:hanging="360"/>
      </w:pPr>
    </w:lvl>
    <w:lvl w:ilvl="1">
      <w:start w:val="1"/>
      <w:numFmt w:val="lowerLetter"/>
      <w:lvlText w:val="%2)"/>
      <w:lvlJc w:val="left"/>
      <w:pPr>
        <w:ind w:left="9226" w:hanging="360"/>
      </w:pPr>
    </w:lvl>
    <w:lvl w:ilvl="2">
      <w:start w:val="1"/>
      <w:numFmt w:val="lowerRoman"/>
      <w:lvlText w:val="%3)"/>
      <w:lvlJc w:val="left"/>
      <w:pPr>
        <w:ind w:left="9586" w:hanging="360"/>
      </w:pPr>
    </w:lvl>
    <w:lvl w:ilvl="3">
      <w:start w:val="1"/>
      <w:numFmt w:val="decimal"/>
      <w:lvlText w:val="(%4)"/>
      <w:lvlJc w:val="left"/>
      <w:pPr>
        <w:ind w:left="9946" w:hanging="360"/>
      </w:pPr>
    </w:lvl>
    <w:lvl w:ilvl="4">
      <w:start w:val="1"/>
      <w:numFmt w:val="lowerLetter"/>
      <w:lvlText w:val="(%5)"/>
      <w:lvlJc w:val="left"/>
      <w:pPr>
        <w:ind w:left="10306" w:hanging="360"/>
      </w:pPr>
    </w:lvl>
    <w:lvl w:ilvl="5">
      <w:start w:val="1"/>
      <w:numFmt w:val="lowerRoman"/>
      <w:lvlText w:val="(%6)"/>
      <w:lvlJc w:val="left"/>
      <w:pPr>
        <w:ind w:left="10666" w:hanging="360"/>
      </w:pPr>
    </w:lvl>
    <w:lvl w:ilvl="6">
      <w:start w:val="1"/>
      <w:numFmt w:val="decimal"/>
      <w:lvlText w:val="%7."/>
      <w:lvlJc w:val="left"/>
      <w:pPr>
        <w:ind w:left="11026" w:hanging="360"/>
      </w:pPr>
    </w:lvl>
    <w:lvl w:ilvl="7">
      <w:start w:val="1"/>
      <w:numFmt w:val="lowerLetter"/>
      <w:lvlText w:val="%8."/>
      <w:lvlJc w:val="left"/>
      <w:pPr>
        <w:ind w:left="11386" w:hanging="360"/>
      </w:pPr>
    </w:lvl>
    <w:lvl w:ilvl="8">
      <w:start w:val="1"/>
      <w:numFmt w:val="lowerRoman"/>
      <w:lvlText w:val="%9."/>
      <w:lvlJc w:val="left"/>
      <w:pPr>
        <w:ind w:left="11746" w:hanging="360"/>
      </w:pPr>
    </w:lvl>
  </w:abstractNum>
  <w:abstractNum w:abstractNumId="37" w15:restartNumberingAfterBreak="0">
    <w:nsid w:val="021C0A9D"/>
    <w:multiLevelType w:val="multilevel"/>
    <w:tmpl w:val="A99E7DE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03BC6F6B"/>
    <w:multiLevelType w:val="hybridMultilevel"/>
    <w:tmpl w:val="D06A04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4BC4D17"/>
    <w:multiLevelType w:val="multilevel"/>
    <w:tmpl w:val="84180C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0" w15:restartNumberingAfterBreak="0">
    <w:nsid w:val="058D1AC4"/>
    <w:multiLevelType w:val="multilevel"/>
    <w:tmpl w:val="07B6212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41" w15:restartNumberingAfterBreak="0">
    <w:nsid w:val="06121EC5"/>
    <w:multiLevelType w:val="hybridMultilevel"/>
    <w:tmpl w:val="11C40226"/>
    <w:lvl w:ilvl="0" w:tplc="E6FC0BFE">
      <w:start w:val="1"/>
      <w:numFmt w:val="decimal"/>
      <w:lvlText w:val="%1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062A2802"/>
    <w:multiLevelType w:val="hybridMultilevel"/>
    <w:tmpl w:val="ECBC8A00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 w15:restartNumberingAfterBreak="0">
    <w:nsid w:val="06407083"/>
    <w:multiLevelType w:val="hybridMultilevel"/>
    <w:tmpl w:val="5602EB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06E2331D"/>
    <w:multiLevelType w:val="hybridMultilevel"/>
    <w:tmpl w:val="631207DC"/>
    <w:lvl w:ilvl="0" w:tplc="ED404752">
      <w:start w:val="1"/>
      <w:numFmt w:val="decimal"/>
      <w:lvlText w:val="%1)"/>
      <w:lvlJc w:val="left"/>
      <w:pPr>
        <w:ind w:left="39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5" w15:restartNumberingAfterBreak="0">
    <w:nsid w:val="084611B8"/>
    <w:multiLevelType w:val="multilevel"/>
    <w:tmpl w:val="442EEFE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abstractNum w:abstractNumId="46" w15:restartNumberingAfterBreak="0">
    <w:nsid w:val="09425884"/>
    <w:multiLevelType w:val="hybridMultilevel"/>
    <w:tmpl w:val="9A4039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0A941366"/>
    <w:multiLevelType w:val="hybridMultilevel"/>
    <w:tmpl w:val="BF721D5C"/>
    <w:name w:val="WW8Num302"/>
    <w:lvl w:ilvl="0" w:tplc="22EE4792">
      <w:start w:val="1"/>
      <w:numFmt w:val="decimal"/>
      <w:lvlText w:val="%1)"/>
      <w:lvlJc w:val="left"/>
      <w:pPr>
        <w:tabs>
          <w:tab w:val="num" w:pos="0"/>
        </w:tabs>
        <w:ind w:left="792" w:hanging="360"/>
      </w:pPr>
      <w:rPr>
        <w:rFonts w:ascii="Verdana" w:hAnsi="Verdana" w:cs="Arial" w:hint="default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0D256D7E"/>
    <w:multiLevelType w:val="hybridMultilevel"/>
    <w:tmpl w:val="F3001298"/>
    <w:lvl w:ilvl="0" w:tplc="7B2A991A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0E766780"/>
    <w:multiLevelType w:val="multilevel"/>
    <w:tmpl w:val="D9CAB3E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0" w15:restartNumberingAfterBreak="0">
    <w:nsid w:val="0F2775C1"/>
    <w:multiLevelType w:val="hybridMultilevel"/>
    <w:tmpl w:val="07187E16"/>
    <w:lvl w:ilvl="0" w:tplc="B57272BE">
      <w:start w:val="1"/>
      <w:numFmt w:val="decimal"/>
      <w:lvlText w:val="%1)"/>
      <w:lvlJc w:val="left"/>
      <w:pPr>
        <w:ind w:left="1038" w:hanging="360"/>
      </w:pPr>
      <w:rPr>
        <w:rFonts w:ascii="Verdana" w:eastAsia="Times New Roman" w:hAnsi="Verdana" w:cs="Arial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51" w15:restartNumberingAfterBreak="0">
    <w:nsid w:val="10734ABF"/>
    <w:multiLevelType w:val="hybridMultilevel"/>
    <w:tmpl w:val="4C0CBB38"/>
    <w:lvl w:ilvl="0" w:tplc="04150017">
      <w:start w:val="1"/>
      <w:numFmt w:val="lowerLetter"/>
      <w:lvlText w:val="%1)"/>
      <w:lvlJc w:val="left"/>
      <w:pPr>
        <w:ind w:left="156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8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009" w:hanging="180"/>
      </w:pPr>
    </w:lvl>
    <w:lvl w:ilvl="3" w:tplc="0415000F" w:tentative="1">
      <w:start w:val="1"/>
      <w:numFmt w:val="decimal"/>
      <w:lvlText w:val="%4."/>
      <w:lvlJc w:val="left"/>
      <w:pPr>
        <w:ind w:left="3729" w:hanging="360"/>
      </w:pPr>
    </w:lvl>
    <w:lvl w:ilvl="4" w:tplc="04150019" w:tentative="1">
      <w:start w:val="1"/>
      <w:numFmt w:val="lowerLetter"/>
      <w:lvlText w:val="%5."/>
      <w:lvlJc w:val="left"/>
      <w:pPr>
        <w:ind w:left="4449" w:hanging="360"/>
      </w:pPr>
    </w:lvl>
    <w:lvl w:ilvl="5" w:tplc="0415001B" w:tentative="1">
      <w:start w:val="1"/>
      <w:numFmt w:val="lowerRoman"/>
      <w:lvlText w:val="%6."/>
      <w:lvlJc w:val="right"/>
      <w:pPr>
        <w:ind w:left="5169" w:hanging="180"/>
      </w:pPr>
    </w:lvl>
    <w:lvl w:ilvl="6" w:tplc="0415000F" w:tentative="1">
      <w:start w:val="1"/>
      <w:numFmt w:val="decimal"/>
      <w:lvlText w:val="%7."/>
      <w:lvlJc w:val="left"/>
      <w:pPr>
        <w:ind w:left="5889" w:hanging="360"/>
      </w:pPr>
    </w:lvl>
    <w:lvl w:ilvl="7" w:tplc="04150019" w:tentative="1">
      <w:start w:val="1"/>
      <w:numFmt w:val="lowerLetter"/>
      <w:lvlText w:val="%8."/>
      <w:lvlJc w:val="left"/>
      <w:pPr>
        <w:ind w:left="6609" w:hanging="360"/>
      </w:pPr>
    </w:lvl>
    <w:lvl w:ilvl="8" w:tplc="0415001B" w:tentative="1">
      <w:start w:val="1"/>
      <w:numFmt w:val="lowerRoman"/>
      <w:lvlText w:val="%9."/>
      <w:lvlJc w:val="right"/>
      <w:pPr>
        <w:ind w:left="7329" w:hanging="180"/>
      </w:pPr>
    </w:lvl>
  </w:abstractNum>
  <w:abstractNum w:abstractNumId="52" w15:restartNumberingAfterBreak="0">
    <w:nsid w:val="11337D2A"/>
    <w:multiLevelType w:val="hybridMultilevel"/>
    <w:tmpl w:val="ECBC8A00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3" w15:restartNumberingAfterBreak="0">
    <w:nsid w:val="122B3146"/>
    <w:multiLevelType w:val="hybridMultilevel"/>
    <w:tmpl w:val="C0EA64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193C3EF0"/>
    <w:multiLevelType w:val="hybridMultilevel"/>
    <w:tmpl w:val="92124C7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 w15:restartNumberingAfterBreak="0">
    <w:nsid w:val="1ACF1B36"/>
    <w:multiLevelType w:val="multilevel"/>
    <w:tmpl w:val="15A0DC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6" w15:restartNumberingAfterBreak="0">
    <w:nsid w:val="1AE45171"/>
    <w:multiLevelType w:val="multilevel"/>
    <w:tmpl w:val="31D07F7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7" w15:restartNumberingAfterBreak="0">
    <w:nsid w:val="1B833026"/>
    <w:multiLevelType w:val="hybridMultilevel"/>
    <w:tmpl w:val="9306E584"/>
    <w:lvl w:ilvl="0" w:tplc="98405CD4">
      <w:start w:val="1"/>
      <w:numFmt w:val="lowerLetter"/>
      <w:lvlText w:val="%1)"/>
      <w:lvlJc w:val="left"/>
      <w:pPr>
        <w:ind w:left="474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462" w:hanging="360"/>
      </w:pPr>
    </w:lvl>
    <w:lvl w:ilvl="2" w:tplc="0415001B" w:tentative="1">
      <w:start w:val="1"/>
      <w:numFmt w:val="lowerRoman"/>
      <w:lvlText w:val="%3."/>
      <w:lvlJc w:val="right"/>
      <w:pPr>
        <w:ind w:left="6182" w:hanging="180"/>
      </w:pPr>
    </w:lvl>
    <w:lvl w:ilvl="3" w:tplc="0415000F" w:tentative="1">
      <w:start w:val="1"/>
      <w:numFmt w:val="decimal"/>
      <w:lvlText w:val="%4."/>
      <w:lvlJc w:val="left"/>
      <w:pPr>
        <w:ind w:left="6902" w:hanging="360"/>
      </w:pPr>
    </w:lvl>
    <w:lvl w:ilvl="4" w:tplc="04150019" w:tentative="1">
      <w:start w:val="1"/>
      <w:numFmt w:val="lowerLetter"/>
      <w:lvlText w:val="%5."/>
      <w:lvlJc w:val="left"/>
      <w:pPr>
        <w:ind w:left="7622" w:hanging="360"/>
      </w:pPr>
    </w:lvl>
    <w:lvl w:ilvl="5" w:tplc="0415001B" w:tentative="1">
      <w:start w:val="1"/>
      <w:numFmt w:val="lowerRoman"/>
      <w:lvlText w:val="%6."/>
      <w:lvlJc w:val="right"/>
      <w:pPr>
        <w:ind w:left="8342" w:hanging="180"/>
      </w:pPr>
    </w:lvl>
    <w:lvl w:ilvl="6" w:tplc="0415000F" w:tentative="1">
      <w:start w:val="1"/>
      <w:numFmt w:val="decimal"/>
      <w:lvlText w:val="%7."/>
      <w:lvlJc w:val="left"/>
      <w:pPr>
        <w:ind w:left="9062" w:hanging="360"/>
      </w:pPr>
    </w:lvl>
    <w:lvl w:ilvl="7" w:tplc="04150019" w:tentative="1">
      <w:start w:val="1"/>
      <w:numFmt w:val="lowerLetter"/>
      <w:lvlText w:val="%8."/>
      <w:lvlJc w:val="left"/>
      <w:pPr>
        <w:ind w:left="9782" w:hanging="360"/>
      </w:pPr>
    </w:lvl>
    <w:lvl w:ilvl="8" w:tplc="0415001B" w:tentative="1">
      <w:start w:val="1"/>
      <w:numFmt w:val="lowerRoman"/>
      <w:lvlText w:val="%9."/>
      <w:lvlJc w:val="right"/>
      <w:pPr>
        <w:ind w:left="10502" w:hanging="180"/>
      </w:pPr>
    </w:lvl>
  </w:abstractNum>
  <w:abstractNum w:abstractNumId="58" w15:restartNumberingAfterBreak="0">
    <w:nsid w:val="1C3A1F83"/>
    <w:multiLevelType w:val="multilevel"/>
    <w:tmpl w:val="9D4284A6"/>
    <w:lvl w:ilvl="0">
      <w:start w:val="1"/>
      <w:numFmt w:val="decimal"/>
      <w:lvlText w:val="%1)"/>
      <w:lvlJc w:val="left"/>
      <w:pPr>
        <w:ind w:left="360" w:hanging="360"/>
      </w:pPr>
      <w:rPr>
        <w:rFonts w:ascii="Verdana" w:hAnsi="Verdana" w:hint="default"/>
        <w:i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9" w15:restartNumberingAfterBreak="0">
    <w:nsid w:val="1E5F640D"/>
    <w:multiLevelType w:val="hybridMultilevel"/>
    <w:tmpl w:val="2B14084E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1FC629F5"/>
    <w:multiLevelType w:val="multilevel"/>
    <w:tmpl w:val="A0B490DA"/>
    <w:lvl w:ilvl="0">
      <w:start w:val="1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tabs>
          <w:tab w:val="num" w:pos="390"/>
        </w:tabs>
        <w:ind w:left="390" w:hanging="60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300"/>
        </w:tabs>
        <w:ind w:left="3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450"/>
        </w:tabs>
        <w:ind w:left="45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40"/>
        </w:tabs>
        <w:ind w:left="2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90"/>
        </w:tabs>
        <w:ind w:left="39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80"/>
        </w:tabs>
        <w:ind w:left="18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30"/>
        </w:tabs>
        <w:ind w:left="33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20"/>
        </w:tabs>
        <w:ind w:left="120" w:hanging="1800"/>
      </w:pPr>
      <w:rPr>
        <w:rFonts w:hint="default"/>
        <w:b/>
      </w:rPr>
    </w:lvl>
  </w:abstractNum>
  <w:abstractNum w:abstractNumId="61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2" w15:restartNumberingAfterBreak="0">
    <w:nsid w:val="23D721F8"/>
    <w:multiLevelType w:val="hybridMultilevel"/>
    <w:tmpl w:val="5C6022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6C45713"/>
    <w:multiLevelType w:val="multilevel"/>
    <w:tmpl w:val="90685DEC"/>
    <w:lvl w:ilvl="0">
      <w:start w:val="14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64" w15:restartNumberingAfterBreak="0">
    <w:nsid w:val="2737301D"/>
    <w:multiLevelType w:val="multilevel"/>
    <w:tmpl w:val="09A2FC4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80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576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972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  <w:b/>
      </w:rPr>
    </w:lvl>
  </w:abstractNum>
  <w:abstractNum w:abstractNumId="65" w15:restartNumberingAfterBreak="0">
    <w:nsid w:val="29821FA1"/>
    <w:multiLevelType w:val="hybridMultilevel"/>
    <w:tmpl w:val="22AA28EC"/>
    <w:lvl w:ilvl="0" w:tplc="0CB4CD6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29AF57D9"/>
    <w:multiLevelType w:val="multilevel"/>
    <w:tmpl w:val="00365484"/>
    <w:lvl w:ilvl="0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>
      <w:start w:val="9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67" w15:restartNumberingAfterBreak="0">
    <w:nsid w:val="2A4566EF"/>
    <w:multiLevelType w:val="multilevel"/>
    <w:tmpl w:val="FB0A37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226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8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570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60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91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104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294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80" w:hanging="2160"/>
      </w:pPr>
      <w:rPr>
        <w:rFonts w:hint="default"/>
        <w:b/>
      </w:rPr>
    </w:lvl>
  </w:abstractNum>
  <w:abstractNum w:abstractNumId="68" w15:restartNumberingAfterBreak="0">
    <w:nsid w:val="2A6B753B"/>
    <w:multiLevelType w:val="singleLevel"/>
    <w:tmpl w:val="00000019"/>
    <w:lvl w:ilvl="0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  <w:rPr>
        <w:rFonts w:ascii="Verdana" w:hAnsi="Verdana" w:cs="Arial"/>
        <w:bCs/>
        <w:i w:val="0"/>
        <w:color w:val="auto"/>
        <w:sz w:val="20"/>
        <w:szCs w:val="20"/>
      </w:rPr>
    </w:lvl>
  </w:abstractNum>
  <w:abstractNum w:abstractNumId="69" w15:restartNumberingAfterBreak="0">
    <w:nsid w:val="2AA23405"/>
    <w:multiLevelType w:val="multilevel"/>
    <w:tmpl w:val="2B060A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0" w15:restartNumberingAfterBreak="0">
    <w:nsid w:val="2CFD321D"/>
    <w:multiLevelType w:val="hybridMultilevel"/>
    <w:tmpl w:val="8CA068C6"/>
    <w:lvl w:ilvl="0" w:tplc="0CB4CD6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2FEA53DE"/>
    <w:multiLevelType w:val="multilevel"/>
    <w:tmpl w:val="6DCA665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2" w15:restartNumberingAfterBreak="0">
    <w:nsid w:val="304C0C01"/>
    <w:multiLevelType w:val="singleLevel"/>
    <w:tmpl w:val="0000000C"/>
    <w:lvl w:ilvl="0">
      <w:start w:val="1"/>
      <w:numFmt w:val="decimal"/>
      <w:lvlText w:val="%1)"/>
      <w:lvlJc w:val="left"/>
      <w:pPr>
        <w:tabs>
          <w:tab w:val="num" w:pos="0"/>
        </w:tabs>
        <w:ind w:left="754" w:hanging="360"/>
      </w:pPr>
      <w:rPr>
        <w:i w:val="0"/>
      </w:rPr>
    </w:lvl>
  </w:abstractNum>
  <w:abstractNum w:abstractNumId="73" w15:restartNumberingAfterBreak="0">
    <w:nsid w:val="31054065"/>
    <w:multiLevelType w:val="hybridMultilevel"/>
    <w:tmpl w:val="362E107C"/>
    <w:lvl w:ilvl="0" w:tplc="8FCABB3C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315E144C"/>
    <w:multiLevelType w:val="multilevel"/>
    <w:tmpl w:val="C51AF72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75" w15:restartNumberingAfterBreak="0">
    <w:nsid w:val="31C45F49"/>
    <w:multiLevelType w:val="hybridMultilevel"/>
    <w:tmpl w:val="2B14084E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32BB7631"/>
    <w:multiLevelType w:val="hybridMultilevel"/>
    <w:tmpl w:val="2B6C12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34560BAA"/>
    <w:multiLevelType w:val="multilevel"/>
    <w:tmpl w:val="2F80C7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8" w15:restartNumberingAfterBreak="0">
    <w:nsid w:val="36437050"/>
    <w:multiLevelType w:val="hybridMultilevel"/>
    <w:tmpl w:val="08F27B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85562E1"/>
    <w:multiLevelType w:val="multilevel"/>
    <w:tmpl w:val="2AC4EAD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  <w:u w:val="none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b/>
        <w:u w:val="none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u w:val="none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b/>
        <w:u w:val="none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  <w:b/>
        <w:u w:val="none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/>
        <w:u w:val="none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  <w:b/>
        <w:u w:val="none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  <w:b/>
        <w:u w:val="none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  <w:b/>
        <w:u w:val="none"/>
      </w:rPr>
    </w:lvl>
  </w:abstractNum>
  <w:abstractNum w:abstractNumId="80" w15:restartNumberingAfterBreak="0">
    <w:nsid w:val="38F1415B"/>
    <w:multiLevelType w:val="multilevel"/>
    <w:tmpl w:val="FC9480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1" w15:restartNumberingAfterBreak="0">
    <w:nsid w:val="394966BF"/>
    <w:multiLevelType w:val="hybridMultilevel"/>
    <w:tmpl w:val="6ED69C66"/>
    <w:lvl w:ilvl="0" w:tplc="A27C0120">
      <w:start w:val="1"/>
      <w:numFmt w:val="decimal"/>
      <w:lvlText w:val="%1)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82" w15:restartNumberingAfterBreak="0">
    <w:nsid w:val="39DF55D0"/>
    <w:multiLevelType w:val="multilevel"/>
    <w:tmpl w:val="A93623B2"/>
    <w:lvl w:ilvl="0">
      <w:start w:val="4"/>
      <w:numFmt w:val="decimal"/>
      <w:lvlText w:val="%1."/>
      <w:lvlJc w:val="left"/>
      <w:pPr>
        <w:ind w:left="420" w:hanging="420"/>
      </w:pPr>
      <w:rPr>
        <w:rFonts w:hint="default"/>
        <w:b/>
        <w:u w:val="none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none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  <w:u w:val="none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b/>
        <w:u w:val="none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  <w:u w:val="none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b/>
        <w:u w:val="none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  <w:b/>
        <w:u w:val="none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b/>
        <w:u w:val="none"/>
      </w:rPr>
    </w:lvl>
  </w:abstractNum>
  <w:abstractNum w:abstractNumId="83" w15:restartNumberingAfterBreak="0">
    <w:nsid w:val="3A8D7A05"/>
    <w:multiLevelType w:val="hybridMultilevel"/>
    <w:tmpl w:val="ABE85A08"/>
    <w:lvl w:ilvl="0" w:tplc="7C1480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4EA8E6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E326DA1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B308B2A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74A2DFB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F2843BA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8E5E2F2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676E6ED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8C0F25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84" w15:restartNumberingAfterBreak="0">
    <w:nsid w:val="3B283247"/>
    <w:multiLevelType w:val="hybridMultilevel"/>
    <w:tmpl w:val="22F2FB3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5" w15:restartNumberingAfterBreak="0">
    <w:nsid w:val="3BA5672B"/>
    <w:multiLevelType w:val="multilevel"/>
    <w:tmpl w:val="5702795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6" w15:restartNumberingAfterBreak="0">
    <w:nsid w:val="3DE52DFD"/>
    <w:multiLevelType w:val="hybridMultilevel"/>
    <w:tmpl w:val="16D07D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88" w15:restartNumberingAfterBreak="0">
    <w:nsid w:val="42B854B4"/>
    <w:multiLevelType w:val="multilevel"/>
    <w:tmpl w:val="742E91CA"/>
    <w:lvl w:ilvl="0">
      <w:start w:val="12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89" w15:restartNumberingAfterBreak="0">
    <w:nsid w:val="42CD7348"/>
    <w:multiLevelType w:val="hybridMultilevel"/>
    <w:tmpl w:val="9D5085DA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0" w15:restartNumberingAfterBreak="0">
    <w:nsid w:val="43DC1CAB"/>
    <w:multiLevelType w:val="hybridMultilevel"/>
    <w:tmpl w:val="05447A68"/>
    <w:lvl w:ilvl="0" w:tplc="04150011">
      <w:start w:val="1"/>
      <w:numFmt w:val="decimal"/>
      <w:lvlText w:val="%1)"/>
      <w:lvlJc w:val="left"/>
      <w:pPr>
        <w:ind w:left="1031" w:hanging="360"/>
      </w:pPr>
    </w:lvl>
    <w:lvl w:ilvl="1" w:tplc="04150019" w:tentative="1">
      <w:start w:val="1"/>
      <w:numFmt w:val="lowerLetter"/>
      <w:lvlText w:val="%2."/>
      <w:lvlJc w:val="left"/>
      <w:pPr>
        <w:ind w:left="1751" w:hanging="360"/>
      </w:pPr>
    </w:lvl>
    <w:lvl w:ilvl="2" w:tplc="0415001B" w:tentative="1">
      <w:start w:val="1"/>
      <w:numFmt w:val="lowerRoman"/>
      <w:lvlText w:val="%3."/>
      <w:lvlJc w:val="right"/>
      <w:pPr>
        <w:ind w:left="2471" w:hanging="180"/>
      </w:pPr>
    </w:lvl>
    <w:lvl w:ilvl="3" w:tplc="0415000F" w:tentative="1">
      <w:start w:val="1"/>
      <w:numFmt w:val="decimal"/>
      <w:lvlText w:val="%4."/>
      <w:lvlJc w:val="left"/>
      <w:pPr>
        <w:ind w:left="3191" w:hanging="360"/>
      </w:pPr>
    </w:lvl>
    <w:lvl w:ilvl="4" w:tplc="04150019" w:tentative="1">
      <w:start w:val="1"/>
      <w:numFmt w:val="lowerLetter"/>
      <w:lvlText w:val="%5."/>
      <w:lvlJc w:val="left"/>
      <w:pPr>
        <w:ind w:left="3911" w:hanging="360"/>
      </w:pPr>
    </w:lvl>
    <w:lvl w:ilvl="5" w:tplc="0415001B" w:tentative="1">
      <w:start w:val="1"/>
      <w:numFmt w:val="lowerRoman"/>
      <w:lvlText w:val="%6."/>
      <w:lvlJc w:val="right"/>
      <w:pPr>
        <w:ind w:left="4631" w:hanging="180"/>
      </w:pPr>
    </w:lvl>
    <w:lvl w:ilvl="6" w:tplc="0415000F" w:tentative="1">
      <w:start w:val="1"/>
      <w:numFmt w:val="decimal"/>
      <w:lvlText w:val="%7."/>
      <w:lvlJc w:val="left"/>
      <w:pPr>
        <w:ind w:left="5351" w:hanging="360"/>
      </w:pPr>
    </w:lvl>
    <w:lvl w:ilvl="7" w:tplc="04150019" w:tentative="1">
      <w:start w:val="1"/>
      <w:numFmt w:val="lowerLetter"/>
      <w:lvlText w:val="%8."/>
      <w:lvlJc w:val="left"/>
      <w:pPr>
        <w:ind w:left="6071" w:hanging="360"/>
      </w:pPr>
    </w:lvl>
    <w:lvl w:ilvl="8" w:tplc="0415001B" w:tentative="1">
      <w:start w:val="1"/>
      <w:numFmt w:val="lowerRoman"/>
      <w:lvlText w:val="%9."/>
      <w:lvlJc w:val="right"/>
      <w:pPr>
        <w:ind w:left="6791" w:hanging="180"/>
      </w:pPr>
    </w:lvl>
  </w:abstractNum>
  <w:abstractNum w:abstractNumId="91" w15:restartNumberingAfterBreak="0">
    <w:nsid w:val="44DC7F12"/>
    <w:multiLevelType w:val="multilevel"/>
    <w:tmpl w:val="A97474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2" w15:restartNumberingAfterBreak="0">
    <w:nsid w:val="44FE0E96"/>
    <w:multiLevelType w:val="hybridMultilevel"/>
    <w:tmpl w:val="7FAECCC2"/>
    <w:lvl w:ilvl="0" w:tplc="04150019">
      <w:start w:val="1"/>
      <w:numFmt w:val="lowerLetter"/>
      <w:lvlText w:val="%1."/>
      <w:lvlJc w:val="left"/>
      <w:pPr>
        <w:ind w:left="64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93" w15:restartNumberingAfterBreak="0">
    <w:nsid w:val="45807D8A"/>
    <w:multiLevelType w:val="multilevel"/>
    <w:tmpl w:val="306ACF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94" w15:restartNumberingAfterBreak="0">
    <w:nsid w:val="47302D7A"/>
    <w:multiLevelType w:val="multilevel"/>
    <w:tmpl w:val="CE6A3FC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5" w15:restartNumberingAfterBreak="0">
    <w:nsid w:val="4768342F"/>
    <w:multiLevelType w:val="hybridMultilevel"/>
    <w:tmpl w:val="5CCEC4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497D109E"/>
    <w:multiLevelType w:val="multilevel"/>
    <w:tmpl w:val="56B02D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90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0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462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616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73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888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42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1600" w:hanging="2160"/>
      </w:pPr>
      <w:rPr>
        <w:rFonts w:hint="default"/>
        <w:b/>
      </w:rPr>
    </w:lvl>
  </w:abstractNum>
  <w:abstractNum w:abstractNumId="97" w15:restartNumberingAfterBreak="0">
    <w:nsid w:val="4B5F4CD8"/>
    <w:multiLevelType w:val="multilevel"/>
    <w:tmpl w:val="4274BB20"/>
    <w:lvl w:ilvl="0">
      <w:start w:val="1"/>
      <w:numFmt w:val="decimal"/>
      <w:lvlText w:val="%1."/>
      <w:lvlJc w:val="left"/>
      <w:pPr>
        <w:ind w:left="127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0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"/>
      <w:lvlJc w:val="left"/>
      <w:pPr>
        <w:ind w:left="2166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792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3418" w:hanging="144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684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4310" w:hanging="180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936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202" w:hanging="2160"/>
      </w:pPr>
      <w:rPr>
        <w:rFonts w:hint="default"/>
        <w:b/>
      </w:rPr>
    </w:lvl>
  </w:abstractNum>
  <w:abstractNum w:abstractNumId="98" w15:restartNumberingAfterBreak="0">
    <w:nsid w:val="4BF7187F"/>
    <w:multiLevelType w:val="multilevel"/>
    <w:tmpl w:val="C95C74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9" w15:restartNumberingAfterBreak="0">
    <w:nsid w:val="4D074124"/>
    <w:multiLevelType w:val="hybridMultilevel"/>
    <w:tmpl w:val="CBA649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4FF4019E"/>
    <w:multiLevelType w:val="hybridMultilevel"/>
    <w:tmpl w:val="0AC6B410"/>
    <w:lvl w:ilvl="0" w:tplc="7F7420DA">
      <w:start w:val="1"/>
      <w:numFmt w:val="decimal"/>
      <w:lvlText w:val="%1)"/>
      <w:lvlJc w:val="left"/>
      <w:pPr>
        <w:ind w:left="928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52FF4AC0"/>
    <w:multiLevelType w:val="hybridMultilevel"/>
    <w:tmpl w:val="DAEC1E34"/>
    <w:lvl w:ilvl="0" w:tplc="B99E616A">
      <w:start w:val="1"/>
      <w:numFmt w:val="bullet"/>
      <w:lvlText w:val="-"/>
      <w:lvlJc w:val="left"/>
      <w:pPr>
        <w:ind w:left="2136" w:hanging="360"/>
      </w:pPr>
      <w:rPr>
        <w:rFonts w:ascii="Cambria" w:eastAsia="Times New Roman" w:hAnsi="Cambria" w:cs="Aria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02" w15:restartNumberingAfterBreak="0">
    <w:nsid w:val="544D5856"/>
    <w:multiLevelType w:val="singleLevel"/>
    <w:tmpl w:val="000000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Arial" w:hint="default"/>
        <w:szCs w:val="20"/>
      </w:rPr>
    </w:lvl>
  </w:abstractNum>
  <w:abstractNum w:abstractNumId="103" w15:restartNumberingAfterBreak="0">
    <w:nsid w:val="55DF1A0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4" w15:restartNumberingAfterBreak="0">
    <w:nsid w:val="5651231B"/>
    <w:multiLevelType w:val="multilevel"/>
    <w:tmpl w:val="5EE6F2BE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5" w15:restartNumberingAfterBreak="0">
    <w:nsid w:val="577331EF"/>
    <w:multiLevelType w:val="singleLevel"/>
    <w:tmpl w:val="0000001F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106" w15:restartNumberingAfterBreak="0">
    <w:nsid w:val="580B68E1"/>
    <w:multiLevelType w:val="multilevel"/>
    <w:tmpl w:val="82904C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7" w15:restartNumberingAfterBreak="0">
    <w:nsid w:val="5918368A"/>
    <w:multiLevelType w:val="multilevel"/>
    <w:tmpl w:val="2EFA834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8" w15:restartNumberingAfterBreak="0">
    <w:nsid w:val="59211595"/>
    <w:multiLevelType w:val="hybridMultilevel"/>
    <w:tmpl w:val="2E98E5E6"/>
    <w:lvl w:ilvl="0" w:tplc="0CB4CD62">
      <w:start w:val="1"/>
      <w:numFmt w:val="bullet"/>
      <w:lvlText w:val="-"/>
      <w:lvlJc w:val="left"/>
      <w:pPr>
        <w:ind w:left="1972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26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32" w:hanging="360"/>
      </w:pPr>
      <w:rPr>
        <w:rFonts w:ascii="Wingdings" w:hAnsi="Wingdings" w:hint="default"/>
      </w:rPr>
    </w:lvl>
  </w:abstractNum>
  <w:abstractNum w:abstractNumId="109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10" w15:restartNumberingAfterBreak="0">
    <w:nsid w:val="5E552BBA"/>
    <w:multiLevelType w:val="hybridMultilevel"/>
    <w:tmpl w:val="E60872DC"/>
    <w:lvl w:ilvl="0" w:tplc="04150011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7">
      <w:start w:val="1"/>
      <w:numFmt w:val="lowerLetter"/>
      <w:lvlText w:val="%2)"/>
      <w:lvlJc w:val="left"/>
      <w:pPr>
        <w:ind w:left="1569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2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09" w:hanging="360"/>
      </w:pPr>
      <w:rPr>
        <w:rFonts w:ascii="Wingdings" w:hAnsi="Wingdings" w:hint="default"/>
      </w:rPr>
    </w:lvl>
  </w:abstractNum>
  <w:abstractNum w:abstractNumId="111" w15:restartNumberingAfterBreak="0">
    <w:nsid w:val="5FA219FB"/>
    <w:multiLevelType w:val="multilevel"/>
    <w:tmpl w:val="949E06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2" w15:restartNumberingAfterBreak="0">
    <w:nsid w:val="5FDB1823"/>
    <w:multiLevelType w:val="hybridMultilevel"/>
    <w:tmpl w:val="D06A04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606E2E08"/>
    <w:multiLevelType w:val="hybridMultilevel"/>
    <w:tmpl w:val="394C97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6249608B"/>
    <w:multiLevelType w:val="hybridMultilevel"/>
    <w:tmpl w:val="C792E3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62837CB4"/>
    <w:multiLevelType w:val="multilevel"/>
    <w:tmpl w:val="B8345BD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6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4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8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56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38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840" w:hanging="2160"/>
      </w:pPr>
      <w:rPr>
        <w:rFonts w:hint="default"/>
        <w:b/>
      </w:rPr>
    </w:lvl>
  </w:abstractNum>
  <w:abstractNum w:abstractNumId="116" w15:restartNumberingAfterBreak="0">
    <w:nsid w:val="630875E1"/>
    <w:multiLevelType w:val="multilevel"/>
    <w:tmpl w:val="12B273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7" w15:restartNumberingAfterBreak="0">
    <w:nsid w:val="64C768D7"/>
    <w:multiLevelType w:val="multilevel"/>
    <w:tmpl w:val="6F4641FE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8" w15:restartNumberingAfterBreak="0">
    <w:nsid w:val="64FB2BBB"/>
    <w:multiLevelType w:val="multilevel"/>
    <w:tmpl w:val="FDA89ACC"/>
    <w:lvl w:ilvl="0">
      <w:start w:val="11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  <w:b/>
        <w:strike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19" w15:restartNumberingAfterBreak="0">
    <w:nsid w:val="66BA3164"/>
    <w:multiLevelType w:val="hybridMultilevel"/>
    <w:tmpl w:val="E4F06778"/>
    <w:lvl w:ilvl="0" w:tplc="E6FC0BFE">
      <w:start w:val="1"/>
      <w:numFmt w:val="decimal"/>
      <w:lvlText w:val="%1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1" w:tplc="DEE216BC">
      <w:start w:val="1"/>
      <w:numFmt w:val="decimal"/>
      <w:lvlText w:val="%2)"/>
      <w:lvlJc w:val="left"/>
      <w:pPr>
        <w:ind w:left="1440" w:hanging="360"/>
      </w:pPr>
      <w:rPr>
        <w:rFonts w:ascii="Cambria" w:eastAsia="Times New Roman" w:hAnsi="Cambria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67B856F6"/>
    <w:multiLevelType w:val="singleLevel"/>
    <w:tmpl w:val="0AB28E9C"/>
    <w:name w:val="Tiret 2"/>
    <w:lvl w:ilvl="0">
      <w:start w:val="1"/>
      <w:numFmt w:val="bullet"/>
      <w:lvlRestart w:val="0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121" w15:restartNumberingAfterBreak="0">
    <w:nsid w:val="67F85D68"/>
    <w:multiLevelType w:val="multilevel"/>
    <w:tmpl w:val="0415001D"/>
    <w:lvl w:ilvl="0">
      <w:start w:val="1"/>
      <w:numFmt w:val="decimal"/>
      <w:lvlText w:val="%1)"/>
      <w:lvlJc w:val="left"/>
      <w:pPr>
        <w:ind w:left="962" w:hanging="360"/>
      </w:pPr>
    </w:lvl>
    <w:lvl w:ilvl="1">
      <w:start w:val="1"/>
      <w:numFmt w:val="lowerLetter"/>
      <w:lvlText w:val="%2)"/>
      <w:lvlJc w:val="left"/>
      <w:pPr>
        <w:ind w:left="1322" w:hanging="360"/>
      </w:pPr>
    </w:lvl>
    <w:lvl w:ilvl="2">
      <w:start w:val="1"/>
      <w:numFmt w:val="lowerRoman"/>
      <w:lvlText w:val="%3)"/>
      <w:lvlJc w:val="left"/>
      <w:pPr>
        <w:ind w:left="1682" w:hanging="360"/>
      </w:pPr>
    </w:lvl>
    <w:lvl w:ilvl="3">
      <w:start w:val="1"/>
      <w:numFmt w:val="decimal"/>
      <w:lvlText w:val="(%4)"/>
      <w:lvlJc w:val="left"/>
      <w:pPr>
        <w:ind w:left="2042" w:hanging="360"/>
      </w:pPr>
    </w:lvl>
    <w:lvl w:ilvl="4">
      <w:start w:val="1"/>
      <w:numFmt w:val="lowerLetter"/>
      <w:lvlText w:val="(%5)"/>
      <w:lvlJc w:val="left"/>
      <w:pPr>
        <w:ind w:left="2402" w:hanging="360"/>
      </w:pPr>
    </w:lvl>
    <w:lvl w:ilvl="5">
      <w:start w:val="1"/>
      <w:numFmt w:val="lowerRoman"/>
      <w:lvlText w:val="(%6)"/>
      <w:lvlJc w:val="left"/>
      <w:pPr>
        <w:ind w:left="2762" w:hanging="360"/>
      </w:pPr>
    </w:lvl>
    <w:lvl w:ilvl="6">
      <w:start w:val="1"/>
      <w:numFmt w:val="decimal"/>
      <w:lvlText w:val="%7."/>
      <w:lvlJc w:val="left"/>
      <w:pPr>
        <w:ind w:left="3122" w:hanging="360"/>
      </w:pPr>
    </w:lvl>
    <w:lvl w:ilvl="7">
      <w:start w:val="1"/>
      <w:numFmt w:val="lowerLetter"/>
      <w:lvlText w:val="%8."/>
      <w:lvlJc w:val="left"/>
      <w:pPr>
        <w:ind w:left="3482" w:hanging="360"/>
      </w:pPr>
    </w:lvl>
    <w:lvl w:ilvl="8">
      <w:start w:val="1"/>
      <w:numFmt w:val="lowerRoman"/>
      <w:lvlText w:val="%9."/>
      <w:lvlJc w:val="left"/>
      <w:pPr>
        <w:ind w:left="3842" w:hanging="360"/>
      </w:pPr>
    </w:lvl>
  </w:abstractNum>
  <w:abstractNum w:abstractNumId="122" w15:restartNumberingAfterBreak="0">
    <w:nsid w:val="696F0F53"/>
    <w:multiLevelType w:val="multilevel"/>
    <w:tmpl w:val="58E4A5B8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3" w15:restartNumberingAfterBreak="0">
    <w:nsid w:val="69AF2D5B"/>
    <w:multiLevelType w:val="hybridMultilevel"/>
    <w:tmpl w:val="3BEE91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6C9B39C2"/>
    <w:multiLevelType w:val="hybridMultilevel"/>
    <w:tmpl w:val="EE8899AA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D730E45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6D232885"/>
    <w:multiLevelType w:val="multilevel"/>
    <w:tmpl w:val="CBC86222"/>
    <w:lvl w:ilvl="0">
      <w:start w:val="1"/>
      <w:numFmt w:val="decimal"/>
      <w:lvlText w:val="%1."/>
      <w:lvlJc w:val="left"/>
      <w:pPr>
        <w:ind w:left="1038" w:hanging="360"/>
      </w:pPr>
    </w:lvl>
    <w:lvl w:ilvl="1">
      <w:start w:val="1"/>
      <w:numFmt w:val="decimal"/>
      <w:isLgl/>
      <w:lvlText w:val="%1.%2"/>
      <w:lvlJc w:val="left"/>
      <w:pPr>
        <w:ind w:left="1398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5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18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1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7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38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38" w:hanging="2160"/>
      </w:pPr>
      <w:rPr>
        <w:rFonts w:hint="default"/>
      </w:rPr>
    </w:lvl>
  </w:abstractNum>
  <w:abstractNum w:abstractNumId="126" w15:restartNumberingAfterBreak="0">
    <w:nsid w:val="72127CED"/>
    <w:multiLevelType w:val="hybridMultilevel"/>
    <w:tmpl w:val="05447A68"/>
    <w:lvl w:ilvl="0" w:tplc="04150011">
      <w:start w:val="1"/>
      <w:numFmt w:val="decimal"/>
      <w:lvlText w:val="%1)"/>
      <w:lvlJc w:val="left"/>
      <w:pPr>
        <w:ind w:left="1031" w:hanging="360"/>
      </w:pPr>
    </w:lvl>
    <w:lvl w:ilvl="1" w:tplc="04150019" w:tentative="1">
      <w:start w:val="1"/>
      <w:numFmt w:val="lowerLetter"/>
      <w:lvlText w:val="%2."/>
      <w:lvlJc w:val="left"/>
      <w:pPr>
        <w:ind w:left="1751" w:hanging="360"/>
      </w:pPr>
    </w:lvl>
    <w:lvl w:ilvl="2" w:tplc="0415001B" w:tentative="1">
      <w:start w:val="1"/>
      <w:numFmt w:val="lowerRoman"/>
      <w:lvlText w:val="%3."/>
      <w:lvlJc w:val="right"/>
      <w:pPr>
        <w:ind w:left="2471" w:hanging="180"/>
      </w:pPr>
    </w:lvl>
    <w:lvl w:ilvl="3" w:tplc="0415000F" w:tentative="1">
      <w:start w:val="1"/>
      <w:numFmt w:val="decimal"/>
      <w:lvlText w:val="%4."/>
      <w:lvlJc w:val="left"/>
      <w:pPr>
        <w:ind w:left="3191" w:hanging="360"/>
      </w:pPr>
    </w:lvl>
    <w:lvl w:ilvl="4" w:tplc="04150019" w:tentative="1">
      <w:start w:val="1"/>
      <w:numFmt w:val="lowerLetter"/>
      <w:lvlText w:val="%5."/>
      <w:lvlJc w:val="left"/>
      <w:pPr>
        <w:ind w:left="3911" w:hanging="360"/>
      </w:pPr>
    </w:lvl>
    <w:lvl w:ilvl="5" w:tplc="0415001B" w:tentative="1">
      <w:start w:val="1"/>
      <w:numFmt w:val="lowerRoman"/>
      <w:lvlText w:val="%6."/>
      <w:lvlJc w:val="right"/>
      <w:pPr>
        <w:ind w:left="4631" w:hanging="180"/>
      </w:pPr>
    </w:lvl>
    <w:lvl w:ilvl="6" w:tplc="0415000F" w:tentative="1">
      <w:start w:val="1"/>
      <w:numFmt w:val="decimal"/>
      <w:lvlText w:val="%7."/>
      <w:lvlJc w:val="left"/>
      <w:pPr>
        <w:ind w:left="5351" w:hanging="360"/>
      </w:pPr>
    </w:lvl>
    <w:lvl w:ilvl="7" w:tplc="04150019" w:tentative="1">
      <w:start w:val="1"/>
      <w:numFmt w:val="lowerLetter"/>
      <w:lvlText w:val="%8."/>
      <w:lvlJc w:val="left"/>
      <w:pPr>
        <w:ind w:left="6071" w:hanging="360"/>
      </w:pPr>
    </w:lvl>
    <w:lvl w:ilvl="8" w:tplc="0415001B" w:tentative="1">
      <w:start w:val="1"/>
      <w:numFmt w:val="lowerRoman"/>
      <w:lvlText w:val="%9."/>
      <w:lvlJc w:val="right"/>
      <w:pPr>
        <w:ind w:left="6791" w:hanging="180"/>
      </w:pPr>
    </w:lvl>
  </w:abstractNum>
  <w:abstractNum w:abstractNumId="127" w15:restartNumberingAfterBreak="0">
    <w:nsid w:val="74407A80"/>
    <w:multiLevelType w:val="multilevel"/>
    <w:tmpl w:val="A0A674EC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8" w15:restartNumberingAfterBreak="0">
    <w:nsid w:val="74831B45"/>
    <w:multiLevelType w:val="multilevel"/>
    <w:tmpl w:val="F6A0DF06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9" w15:restartNumberingAfterBreak="0">
    <w:nsid w:val="755463BE"/>
    <w:multiLevelType w:val="hybridMultilevel"/>
    <w:tmpl w:val="052CE7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75E17C8D"/>
    <w:multiLevelType w:val="hybridMultilevel"/>
    <w:tmpl w:val="F758972C"/>
    <w:lvl w:ilvl="0" w:tplc="0CB4CD62">
      <w:start w:val="1"/>
      <w:numFmt w:val="bullet"/>
      <w:lvlText w:val="-"/>
      <w:lvlJc w:val="left"/>
      <w:pPr>
        <w:ind w:left="190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2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60" w:hanging="360"/>
      </w:pPr>
      <w:rPr>
        <w:rFonts w:ascii="Wingdings" w:hAnsi="Wingdings" w:hint="default"/>
      </w:rPr>
    </w:lvl>
  </w:abstractNum>
  <w:abstractNum w:abstractNumId="131" w15:restartNumberingAfterBreak="0">
    <w:nsid w:val="772E75BF"/>
    <w:multiLevelType w:val="hybridMultilevel"/>
    <w:tmpl w:val="FE98B9D8"/>
    <w:lvl w:ilvl="0" w:tplc="3EACC7EC">
      <w:start w:val="1"/>
      <w:numFmt w:val="decimal"/>
      <w:lvlText w:val="%1)"/>
      <w:lvlJc w:val="left"/>
      <w:pPr>
        <w:ind w:left="39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2" w15:restartNumberingAfterBreak="0">
    <w:nsid w:val="77A9503D"/>
    <w:multiLevelType w:val="hybridMultilevel"/>
    <w:tmpl w:val="6382EF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77AE123C"/>
    <w:multiLevelType w:val="multilevel"/>
    <w:tmpl w:val="6574AD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4" w15:restartNumberingAfterBreak="0">
    <w:nsid w:val="793C546E"/>
    <w:multiLevelType w:val="multilevel"/>
    <w:tmpl w:val="69EE69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5" w15:restartNumberingAfterBreak="0">
    <w:nsid w:val="798E0912"/>
    <w:multiLevelType w:val="hybridMultilevel"/>
    <w:tmpl w:val="B35A3B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7A23638A"/>
    <w:multiLevelType w:val="hybridMultilevel"/>
    <w:tmpl w:val="020827A6"/>
    <w:lvl w:ilvl="0" w:tplc="0CB4CD62">
      <w:start w:val="1"/>
      <w:numFmt w:val="bullet"/>
      <w:lvlText w:val="-"/>
      <w:lvlJc w:val="left"/>
      <w:pPr>
        <w:ind w:left="861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137" w15:restartNumberingAfterBreak="0">
    <w:nsid w:val="7AE43E07"/>
    <w:multiLevelType w:val="multilevel"/>
    <w:tmpl w:val="EFA4E8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8" w15:restartNumberingAfterBreak="0">
    <w:nsid w:val="7B007BAF"/>
    <w:multiLevelType w:val="multilevel"/>
    <w:tmpl w:val="CD78FD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9" w15:restartNumberingAfterBreak="0">
    <w:nsid w:val="7BC87868"/>
    <w:multiLevelType w:val="multilevel"/>
    <w:tmpl w:val="299C9AC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574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0" w15:restartNumberingAfterBreak="0">
    <w:nsid w:val="7C3014E3"/>
    <w:multiLevelType w:val="hybridMultilevel"/>
    <w:tmpl w:val="E4507C56"/>
    <w:lvl w:ilvl="0" w:tplc="B2DE7F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7D9812F1"/>
    <w:multiLevelType w:val="multilevel"/>
    <w:tmpl w:val="99C00A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6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4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8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56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38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840" w:hanging="2160"/>
      </w:pPr>
      <w:rPr>
        <w:rFonts w:hint="default"/>
        <w:b/>
      </w:rPr>
    </w:lvl>
  </w:abstractNum>
  <w:abstractNum w:abstractNumId="142" w15:restartNumberingAfterBreak="0">
    <w:nsid w:val="7E740A4E"/>
    <w:multiLevelType w:val="multilevel"/>
    <w:tmpl w:val="0CE06F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885337650">
    <w:abstractNumId w:val="2"/>
  </w:num>
  <w:num w:numId="2" w16cid:durableId="685179139">
    <w:abstractNumId w:val="9"/>
  </w:num>
  <w:num w:numId="3" w16cid:durableId="1973249871">
    <w:abstractNumId w:val="10"/>
  </w:num>
  <w:num w:numId="4" w16cid:durableId="1796950632">
    <w:abstractNumId w:val="128"/>
  </w:num>
  <w:num w:numId="5" w16cid:durableId="274362726">
    <w:abstractNumId w:val="107"/>
  </w:num>
  <w:num w:numId="6" w16cid:durableId="1683508753">
    <w:abstractNumId w:val="118"/>
  </w:num>
  <w:num w:numId="7" w16cid:durableId="1260482806">
    <w:abstractNumId w:val="60"/>
  </w:num>
  <w:num w:numId="8" w16cid:durableId="1797530847">
    <w:abstractNumId w:val="88"/>
  </w:num>
  <w:num w:numId="9" w16cid:durableId="1059016793">
    <w:abstractNumId w:val="63"/>
  </w:num>
  <w:num w:numId="10" w16cid:durableId="1002392234">
    <w:abstractNumId w:val="0"/>
  </w:num>
  <w:num w:numId="11" w16cid:durableId="148523634">
    <w:abstractNumId w:val="91"/>
  </w:num>
  <w:num w:numId="12" w16cid:durableId="2125344832">
    <w:abstractNumId w:val="84"/>
  </w:num>
  <w:num w:numId="13" w16cid:durableId="2045669894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52237845">
    <w:abstractNumId w:val="120"/>
    <w:lvlOverride w:ilvl="0">
      <w:startOverride w:val="1"/>
    </w:lvlOverride>
  </w:num>
  <w:num w:numId="15" w16cid:durableId="421293994">
    <w:abstractNumId w:val="109"/>
    <w:lvlOverride w:ilvl="0">
      <w:startOverride w:val="1"/>
    </w:lvlOverride>
  </w:num>
  <w:num w:numId="16" w16cid:durableId="1790660184">
    <w:abstractNumId w:val="87"/>
    <w:lvlOverride w:ilvl="0">
      <w:startOverride w:val="1"/>
    </w:lvlOverride>
  </w:num>
  <w:num w:numId="17" w16cid:durableId="883754574">
    <w:abstractNumId w:val="109"/>
  </w:num>
  <w:num w:numId="18" w16cid:durableId="370226498">
    <w:abstractNumId w:val="87"/>
  </w:num>
  <w:num w:numId="19" w16cid:durableId="1538816484">
    <w:abstractNumId w:val="57"/>
  </w:num>
  <w:num w:numId="20" w16cid:durableId="1796756029">
    <w:abstractNumId w:val="101"/>
  </w:num>
  <w:num w:numId="21" w16cid:durableId="2103598502">
    <w:abstractNumId w:val="41"/>
  </w:num>
  <w:num w:numId="22" w16cid:durableId="95097107">
    <w:abstractNumId w:val="69"/>
  </w:num>
  <w:num w:numId="23" w16cid:durableId="681511427">
    <w:abstractNumId w:val="58"/>
  </w:num>
  <w:num w:numId="24" w16cid:durableId="1811748374">
    <w:abstractNumId w:val="104"/>
  </w:num>
  <w:num w:numId="25" w16cid:durableId="1308700884">
    <w:abstractNumId w:val="122"/>
  </w:num>
  <w:num w:numId="26" w16cid:durableId="1234579872">
    <w:abstractNumId w:val="36"/>
  </w:num>
  <w:num w:numId="27" w16cid:durableId="852568220">
    <w:abstractNumId w:val="94"/>
  </w:num>
  <w:num w:numId="28" w16cid:durableId="610816448">
    <w:abstractNumId w:val="39"/>
  </w:num>
  <w:num w:numId="29" w16cid:durableId="502478996">
    <w:abstractNumId w:val="116"/>
  </w:num>
  <w:num w:numId="30" w16cid:durableId="248933338">
    <w:abstractNumId w:val="106"/>
  </w:num>
  <w:num w:numId="31" w16cid:durableId="1682275268">
    <w:abstractNumId w:val="111"/>
  </w:num>
  <w:num w:numId="32" w16cid:durableId="2025132209">
    <w:abstractNumId w:val="85"/>
  </w:num>
  <w:num w:numId="33" w16cid:durableId="114640916">
    <w:abstractNumId w:val="78"/>
  </w:num>
  <w:num w:numId="34" w16cid:durableId="186606345">
    <w:abstractNumId w:val="98"/>
  </w:num>
  <w:num w:numId="35" w16cid:durableId="732580167">
    <w:abstractNumId w:val="71"/>
  </w:num>
  <w:num w:numId="36" w16cid:durableId="292714372">
    <w:abstractNumId w:val="142"/>
  </w:num>
  <w:num w:numId="37" w16cid:durableId="1495340219">
    <w:abstractNumId w:val="77"/>
  </w:num>
  <w:num w:numId="38" w16cid:durableId="728966325">
    <w:abstractNumId w:val="37"/>
  </w:num>
  <w:num w:numId="39" w16cid:durableId="942154383">
    <w:abstractNumId w:val="133"/>
  </w:num>
  <w:num w:numId="40" w16cid:durableId="850610185">
    <w:abstractNumId w:val="127"/>
  </w:num>
  <w:num w:numId="41" w16cid:durableId="1370489365">
    <w:abstractNumId w:val="119"/>
  </w:num>
  <w:num w:numId="42" w16cid:durableId="680084466">
    <w:abstractNumId w:val="49"/>
  </w:num>
  <w:num w:numId="43" w16cid:durableId="603390034">
    <w:abstractNumId w:val="80"/>
  </w:num>
  <w:num w:numId="44" w16cid:durableId="253251646">
    <w:abstractNumId w:val="55"/>
  </w:num>
  <w:num w:numId="45" w16cid:durableId="828181160">
    <w:abstractNumId w:val="134"/>
  </w:num>
  <w:num w:numId="46" w16cid:durableId="764964020">
    <w:abstractNumId w:val="8"/>
  </w:num>
  <w:num w:numId="47" w16cid:durableId="1700274564">
    <w:abstractNumId w:val="11"/>
  </w:num>
  <w:num w:numId="48" w16cid:durableId="1232620462">
    <w:abstractNumId w:val="12"/>
  </w:num>
  <w:num w:numId="49" w16cid:durableId="464085443">
    <w:abstractNumId w:val="15"/>
  </w:num>
  <w:num w:numId="50" w16cid:durableId="207761881">
    <w:abstractNumId w:val="18"/>
  </w:num>
  <w:num w:numId="51" w16cid:durableId="1258519772">
    <w:abstractNumId w:val="20"/>
  </w:num>
  <w:num w:numId="52" w16cid:durableId="423767574">
    <w:abstractNumId w:val="21"/>
  </w:num>
  <w:num w:numId="53" w16cid:durableId="2142067075">
    <w:abstractNumId w:val="24"/>
  </w:num>
  <w:num w:numId="54" w16cid:durableId="191892410">
    <w:abstractNumId w:val="25"/>
  </w:num>
  <w:num w:numId="55" w16cid:durableId="84956808">
    <w:abstractNumId w:val="26"/>
  </w:num>
  <w:num w:numId="56" w16cid:durableId="1821654218">
    <w:abstractNumId w:val="27"/>
  </w:num>
  <w:num w:numId="57" w16cid:durableId="1953974195">
    <w:abstractNumId w:val="28"/>
  </w:num>
  <w:num w:numId="58" w16cid:durableId="129714146">
    <w:abstractNumId w:val="29"/>
  </w:num>
  <w:num w:numId="59" w16cid:durableId="1134561413">
    <w:abstractNumId w:val="30"/>
  </w:num>
  <w:num w:numId="60" w16cid:durableId="1501461204">
    <w:abstractNumId w:val="31"/>
  </w:num>
  <w:num w:numId="61" w16cid:durableId="505217680">
    <w:abstractNumId w:val="32"/>
  </w:num>
  <w:num w:numId="62" w16cid:durableId="757796626">
    <w:abstractNumId w:val="33"/>
  </w:num>
  <w:num w:numId="63" w16cid:durableId="776799982">
    <w:abstractNumId w:val="34"/>
  </w:num>
  <w:num w:numId="64" w16cid:durableId="865095389">
    <w:abstractNumId w:val="102"/>
  </w:num>
  <w:num w:numId="65" w16cid:durableId="1663701810">
    <w:abstractNumId w:val="68"/>
  </w:num>
  <w:num w:numId="66" w16cid:durableId="1192572631">
    <w:abstractNumId w:val="72"/>
  </w:num>
  <w:num w:numId="67" w16cid:durableId="488406329">
    <w:abstractNumId w:val="105"/>
  </w:num>
  <w:num w:numId="68" w16cid:durableId="1519194921">
    <w:abstractNumId w:val="47"/>
  </w:num>
  <w:num w:numId="69" w16cid:durableId="1358700592">
    <w:abstractNumId w:val="139"/>
  </w:num>
  <w:num w:numId="70" w16cid:durableId="992756890">
    <w:abstractNumId w:val="138"/>
  </w:num>
  <w:num w:numId="71" w16cid:durableId="185024614">
    <w:abstractNumId w:val="89"/>
  </w:num>
  <w:num w:numId="72" w16cid:durableId="846017225">
    <w:abstractNumId w:val="79"/>
  </w:num>
  <w:num w:numId="73" w16cid:durableId="1130780388">
    <w:abstractNumId w:val="82"/>
  </w:num>
  <w:num w:numId="74" w16cid:durableId="1150515839">
    <w:abstractNumId w:val="65"/>
  </w:num>
  <w:num w:numId="75" w16cid:durableId="924075431">
    <w:abstractNumId w:val="70"/>
  </w:num>
  <w:num w:numId="76" w16cid:durableId="1985348612">
    <w:abstractNumId w:val="115"/>
  </w:num>
  <w:num w:numId="77" w16cid:durableId="2036346844">
    <w:abstractNumId w:val="97"/>
  </w:num>
  <w:num w:numId="78" w16cid:durableId="1741902447">
    <w:abstractNumId w:val="141"/>
  </w:num>
  <w:num w:numId="79" w16cid:durableId="749498734">
    <w:abstractNumId w:val="130"/>
  </w:num>
  <w:num w:numId="80" w16cid:durableId="436677870">
    <w:abstractNumId w:val="108"/>
  </w:num>
  <w:num w:numId="81" w16cid:durableId="519393873">
    <w:abstractNumId w:val="117"/>
  </w:num>
  <w:num w:numId="82" w16cid:durableId="1157456079">
    <w:abstractNumId w:val="140"/>
  </w:num>
  <w:num w:numId="83" w16cid:durableId="2082943900">
    <w:abstractNumId w:val="81"/>
  </w:num>
  <w:num w:numId="84" w16cid:durableId="1638758305">
    <w:abstractNumId w:val="103"/>
  </w:num>
  <w:num w:numId="85" w16cid:durableId="1907689492">
    <w:abstractNumId w:val="93"/>
  </w:num>
  <w:num w:numId="86" w16cid:durableId="1243678760">
    <w:abstractNumId w:val="92"/>
  </w:num>
  <w:num w:numId="87" w16cid:durableId="1086801219">
    <w:abstractNumId w:val="136"/>
  </w:num>
  <w:num w:numId="88" w16cid:durableId="1344749235">
    <w:abstractNumId w:val="54"/>
  </w:num>
  <w:num w:numId="89" w16cid:durableId="645936308">
    <w:abstractNumId w:val="67"/>
  </w:num>
  <w:num w:numId="90" w16cid:durableId="1505046384">
    <w:abstractNumId w:val="96"/>
  </w:num>
  <w:num w:numId="91" w16cid:durableId="2104645690">
    <w:abstractNumId w:val="56"/>
  </w:num>
  <w:num w:numId="92" w16cid:durableId="292293375">
    <w:abstractNumId w:val="74"/>
  </w:num>
  <w:num w:numId="93" w16cid:durableId="109471154">
    <w:abstractNumId w:val="64"/>
  </w:num>
  <w:num w:numId="94" w16cid:durableId="1503474559">
    <w:abstractNumId w:val="40"/>
  </w:num>
  <w:num w:numId="95" w16cid:durableId="472407589">
    <w:abstractNumId w:val="125"/>
  </w:num>
  <w:num w:numId="96" w16cid:durableId="1525481916">
    <w:abstractNumId w:val="110"/>
  </w:num>
  <w:num w:numId="97" w16cid:durableId="415521839">
    <w:abstractNumId w:val="73"/>
  </w:num>
  <w:num w:numId="98" w16cid:durableId="1925915694">
    <w:abstractNumId w:val="59"/>
  </w:num>
  <w:num w:numId="99" w16cid:durableId="358431767">
    <w:abstractNumId w:val="75"/>
  </w:num>
  <w:num w:numId="100" w16cid:durableId="2052613912">
    <w:abstractNumId w:val="124"/>
  </w:num>
  <w:num w:numId="101" w16cid:durableId="1355498724">
    <w:abstractNumId w:val="137"/>
  </w:num>
  <w:num w:numId="102" w16cid:durableId="1309552131">
    <w:abstractNumId w:val="121"/>
  </w:num>
  <w:num w:numId="103" w16cid:durableId="2100521048">
    <w:abstractNumId w:val="114"/>
  </w:num>
  <w:num w:numId="104" w16cid:durableId="1201963">
    <w:abstractNumId w:val="90"/>
  </w:num>
  <w:num w:numId="105" w16cid:durableId="1225482124">
    <w:abstractNumId w:val="48"/>
  </w:num>
  <w:num w:numId="106" w16cid:durableId="516384778">
    <w:abstractNumId w:val="112"/>
  </w:num>
  <w:num w:numId="107" w16cid:durableId="1479612676">
    <w:abstractNumId w:val="38"/>
  </w:num>
  <w:num w:numId="108" w16cid:durableId="596256872">
    <w:abstractNumId w:val="52"/>
  </w:num>
  <w:num w:numId="109" w16cid:durableId="1983389362">
    <w:abstractNumId w:val="42"/>
  </w:num>
  <w:num w:numId="110" w16cid:durableId="2117825817">
    <w:abstractNumId w:val="135"/>
  </w:num>
  <w:num w:numId="111" w16cid:durableId="1739816597">
    <w:abstractNumId w:val="99"/>
  </w:num>
  <w:num w:numId="112" w16cid:durableId="53968710">
    <w:abstractNumId w:val="62"/>
  </w:num>
  <w:num w:numId="113" w16cid:durableId="270430771">
    <w:abstractNumId w:val="113"/>
  </w:num>
  <w:num w:numId="114" w16cid:durableId="1149247804">
    <w:abstractNumId w:val="126"/>
  </w:num>
  <w:num w:numId="115" w16cid:durableId="705330415">
    <w:abstractNumId w:val="46"/>
  </w:num>
  <w:num w:numId="116" w16cid:durableId="930310588">
    <w:abstractNumId w:val="100"/>
  </w:num>
  <w:num w:numId="117" w16cid:durableId="726420902">
    <w:abstractNumId w:val="44"/>
  </w:num>
  <w:num w:numId="118" w16cid:durableId="878392927">
    <w:abstractNumId w:val="131"/>
  </w:num>
  <w:num w:numId="119" w16cid:durableId="1909069038">
    <w:abstractNumId w:val="51"/>
  </w:num>
  <w:num w:numId="120" w16cid:durableId="1088383187">
    <w:abstractNumId w:val="1"/>
  </w:num>
  <w:num w:numId="121" w16cid:durableId="521673144">
    <w:abstractNumId w:val="3"/>
  </w:num>
  <w:num w:numId="122" w16cid:durableId="72554949">
    <w:abstractNumId w:val="83"/>
  </w:num>
  <w:num w:numId="123" w16cid:durableId="1159884152">
    <w:abstractNumId w:val="86"/>
  </w:num>
  <w:num w:numId="124" w16cid:durableId="288781604">
    <w:abstractNumId w:val="132"/>
  </w:num>
  <w:num w:numId="125" w16cid:durableId="374549375">
    <w:abstractNumId w:val="53"/>
  </w:num>
  <w:num w:numId="126" w16cid:durableId="2107799914">
    <w:abstractNumId w:val="43"/>
  </w:num>
  <w:num w:numId="127" w16cid:durableId="1325426170">
    <w:abstractNumId w:val="50"/>
  </w:num>
  <w:num w:numId="128" w16cid:durableId="1580483165">
    <w:abstractNumId w:val="66"/>
  </w:num>
  <w:num w:numId="129" w16cid:durableId="1945065940">
    <w:abstractNumId w:val="45"/>
  </w:num>
  <w:num w:numId="130" w16cid:durableId="703214920">
    <w:abstractNumId w:val="129"/>
  </w:num>
  <w:num w:numId="131" w16cid:durableId="1922329852">
    <w:abstractNumId w:val="123"/>
  </w:num>
  <w:num w:numId="132" w16cid:durableId="597910445">
    <w:abstractNumId w:val="95"/>
  </w:num>
  <w:num w:numId="133" w16cid:durableId="1772816385">
    <w:abstractNumId w:val="76"/>
  </w:num>
  <w:numIdMacAtCleanup w:val="1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006D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3C5C"/>
    <w:rsid w:val="00044100"/>
    <w:rsid w:val="00045429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17F5"/>
    <w:rsid w:val="00062F7C"/>
    <w:rsid w:val="00063AA5"/>
    <w:rsid w:val="0006486E"/>
    <w:rsid w:val="0006514F"/>
    <w:rsid w:val="000708CE"/>
    <w:rsid w:val="00070FDA"/>
    <w:rsid w:val="000741F9"/>
    <w:rsid w:val="00080EE9"/>
    <w:rsid w:val="00081839"/>
    <w:rsid w:val="00082197"/>
    <w:rsid w:val="0008241E"/>
    <w:rsid w:val="00084111"/>
    <w:rsid w:val="00084DF2"/>
    <w:rsid w:val="0008603C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476E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59"/>
    <w:rsid w:val="000E2DE0"/>
    <w:rsid w:val="000E2ED1"/>
    <w:rsid w:val="000E3C8A"/>
    <w:rsid w:val="000E49FF"/>
    <w:rsid w:val="000E604A"/>
    <w:rsid w:val="000E6766"/>
    <w:rsid w:val="000E6A48"/>
    <w:rsid w:val="000E6FB1"/>
    <w:rsid w:val="000E79B0"/>
    <w:rsid w:val="000F0E8D"/>
    <w:rsid w:val="000F2008"/>
    <w:rsid w:val="000F2AE3"/>
    <w:rsid w:val="000F620F"/>
    <w:rsid w:val="000F7C46"/>
    <w:rsid w:val="000F7F11"/>
    <w:rsid w:val="001002DA"/>
    <w:rsid w:val="00102C61"/>
    <w:rsid w:val="00102E72"/>
    <w:rsid w:val="00102F78"/>
    <w:rsid w:val="0010328C"/>
    <w:rsid w:val="00103989"/>
    <w:rsid w:val="00111524"/>
    <w:rsid w:val="00111526"/>
    <w:rsid w:val="00112579"/>
    <w:rsid w:val="00113875"/>
    <w:rsid w:val="00113A41"/>
    <w:rsid w:val="001142C0"/>
    <w:rsid w:val="00115A3E"/>
    <w:rsid w:val="001163A3"/>
    <w:rsid w:val="001209CA"/>
    <w:rsid w:val="00122CD6"/>
    <w:rsid w:val="0012412D"/>
    <w:rsid w:val="00126835"/>
    <w:rsid w:val="00126CFA"/>
    <w:rsid w:val="00127FA0"/>
    <w:rsid w:val="00131A6D"/>
    <w:rsid w:val="0013283A"/>
    <w:rsid w:val="0013283C"/>
    <w:rsid w:val="00134853"/>
    <w:rsid w:val="00134BD2"/>
    <w:rsid w:val="001356FE"/>
    <w:rsid w:val="00135B54"/>
    <w:rsid w:val="001402B5"/>
    <w:rsid w:val="001413E8"/>
    <w:rsid w:val="00141DBB"/>
    <w:rsid w:val="00142674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6D96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31B2"/>
    <w:rsid w:val="00174E66"/>
    <w:rsid w:val="00175321"/>
    <w:rsid w:val="0017648E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ABF"/>
    <w:rsid w:val="00193DD8"/>
    <w:rsid w:val="00193EF0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701"/>
    <w:rsid w:val="001B0918"/>
    <w:rsid w:val="001B224A"/>
    <w:rsid w:val="001B4158"/>
    <w:rsid w:val="001B752F"/>
    <w:rsid w:val="001B7AAC"/>
    <w:rsid w:val="001C0223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34C"/>
    <w:rsid w:val="001E3CF4"/>
    <w:rsid w:val="001E6C0A"/>
    <w:rsid w:val="001F078A"/>
    <w:rsid w:val="001F3EF9"/>
    <w:rsid w:val="001F5A27"/>
    <w:rsid w:val="001F5A7E"/>
    <w:rsid w:val="001F7C14"/>
    <w:rsid w:val="001F7C83"/>
    <w:rsid w:val="00200EB3"/>
    <w:rsid w:val="002017AC"/>
    <w:rsid w:val="0020334E"/>
    <w:rsid w:val="00203914"/>
    <w:rsid w:val="00203D74"/>
    <w:rsid w:val="00204987"/>
    <w:rsid w:val="00204F93"/>
    <w:rsid w:val="0020558B"/>
    <w:rsid w:val="00206AE4"/>
    <w:rsid w:val="0020742E"/>
    <w:rsid w:val="00207434"/>
    <w:rsid w:val="0021391B"/>
    <w:rsid w:val="002174DA"/>
    <w:rsid w:val="00220509"/>
    <w:rsid w:val="00220DA4"/>
    <w:rsid w:val="00221481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3D92"/>
    <w:rsid w:val="0024497F"/>
    <w:rsid w:val="00246C20"/>
    <w:rsid w:val="002500FC"/>
    <w:rsid w:val="00250524"/>
    <w:rsid w:val="00250BDB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59"/>
    <w:rsid w:val="00270C75"/>
    <w:rsid w:val="00271153"/>
    <w:rsid w:val="002722F7"/>
    <w:rsid w:val="002757FA"/>
    <w:rsid w:val="00276A2A"/>
    <w:rsid w:val="00276FC7"/>
    <w:rsid w:val="0027799E"/>
    <w:rsid w:val="00281000"/>
    <w:rsid w:val="00281A20"/>
    <w:rsid w:val="0028201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04B9"/>
    <w:rsid w:val="002A2E2A"/>
    <w:rsid w:val="002A4539"/>
    <w:rsid w:val="002A4F5D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0856"/>
    <w:rsid w:val="002C0911"/>
    <w:rsid w:val="002C3D39"/>
    <w:rsid w:val="002C409C"/>
    <w:rsid w:val="002C41F8"/>
    <w:rsid w:val="002C61DF"/>
    <w:rsid w:val="002C7BBC"/>
    <w:rsid w:val="002D4470"/>
    <w:rsid w:val="002D5979"/>
    <w:rsid w:val="002D642D"/>
    <w:rsid w:val="002D6960"/>
    <w:rsid w:val="002D7D66"/>
    <w:rsid w:val="002E207D"/>
    <w:rsid w:val="002E350B"/>
    <w:rsid w:val="002E416F"/>
    <w:rsid w:val="002E4FAE"/>
    <w:rsid w:val="002F0124"/>
    <w:rsid w:val="002F0795"/>
    <w:rsid w:val="002F2D9C"/>
    <w:rsid w:val="002F352D"/>
    <w:rsid w:val="002F36C6"/>
    <w:rsid w:val="002F5C0E"/>
    <w:rsid w:val="0030040A"/>
    <w:rsid w:val="00301946"/>
    <w:rsid w:val="00302A58"/>
    <w:rsid w:val="00303560"/>
    <w:rsid w:val="00304FC6"/>
    <w:rsid w:val="003053D1"/>
    <w:rsid w:val="00305924"/>
    <w:rsid w:val="00307D89"/>
    <w:rsid w:val="0031048C"/>
    <w:rsid w:val="00310B30"/>
    <w:rsid w:val="00310DFC"/>
    <w:rsid w:val="00312723"/>
    <w:rsid w:val="00312C12"/>
    <w:rsid w:val="00313403"/>
    <w:rsid w:val="00313DD1"/>
    <w:rsid w:val="003150AF"/>
    <w:rsid w:val="00317EBC"/>
    <w:rsid w:val="00321FF8"/>
    <w:rsid w:val="00322136"/>
    <w:rsid w:val="0032236D"/>
    <w:rsid w:val="003236BF"/>
    <w:rsid w:val="00324656"/>
    <w:rsid w:val="00325C9D"/>
    <w:rsid w:val="003263A9"/>
    <w:rsid w:val="00326A43"/>
    <w:rsid w:val="00327468"/>
    <w:rsid w:val="00327EDC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5478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41A4"/>
    <w:rsid w:val="00375777"/>
    <w:rsid w:val="00375817"/>
    <w:rsid w:val="00377F60"/>
    <w:rsid w:val="00382DDB"/>
    <w:rsid w:val="00384708"/>
    <w:rsid w:val="00385255"/>
    <w:rsid w:val="0038630B"/>
    <w:rsid w:val="0038748A"/>
    <w:rsid w:val="00387771"/>
    <w:rsid w:val="003923AA"/>
    <w:rsid w:val="00394846"/>
    <w:rsid w:val="0039598F"/>
    <w:rsid w:val="003978B4"/>
    <w:rsid w:val="003A188D"/>
    <w:rsid w:val="003A2397"/>
    <w:rsid w:val="003A5319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C7F28"/>
    <w:rsid w:val="003D132E"/>
    <w:rsid w:val="003D141C"/>
    <w:rsid w:val="003D1B28"/>
    <w:rsid w:val="003D1E3B"/>
    <w:rsid w:val="003D2AE5"/>
    <w:rsid w:val="003D3F7B"/>
    <w:rsid w:val="003D6213"/>
    <w:rsid w:val="003D6CB9"/>
    <w:rsid w:val="003E0BAF"/>
    <w:rsid w:val="003E0C22"/>
    <w:rsid w:val="003E17BD"/>
    <w:rsid w:val="003E24CB"/>
    <w:rsid w:val="003E493D"/>
    <w:rsid w:val="003E5A50"/>
    <w:rsid w:val="003E76B5"/>
    <w:rsid w:val="003F2856"/>
    <w:rsid w:val="003F2DB7"/>
    <w:rsid w:val="003F383B"/>
    <w:rsid w:val="003F3CAD"/>
    <w:rsid w:val="003F3D25"/>
    <w:rsid w:val="003F3E54"/>
    <w:rsid w:val="003F508F"/>
    <w:rsid w:val="003F6D3A"/>
    <w:rsid w:val="00400DF7"/>
    <w:rsid w:val="00402AC2"/>
    <w:rsid w:val="00403F42"/>
    <w:rsid w:val="0040522B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37794"/>
    <w:rsid w:val="00437E16"/>
    <w:rsid w:val="0044061C"/>
    <w:rsid w:val="00441CA4"/>
    <w:rsid w:val="00441D3D"/>
    <w:rsid w:val="00442432"/>
    <w:rsid w:val="00443576"/>
    <w:rsid w:val="00443F67"/>
    <w:rsid w:val="004453A8"/>
    <w:rsid w:val="00447B6F"/>
    <w:rsid w:val="00451A44"/>
    <w:rsid w:val="0045304C"/>
    <w:rsid w:val="00454F11"/>
    <w:rsid w:val="00455AFF"/>
    <w:rsid w:val="004564EC"/>
    <w:rsid w:val="0046056B"/>
    <w:rsid w:val="00460C74"/>
    <w:rsid w:val="00462831"/>
    <w:rsid w:val="004653F9"/>
    <w:rsid w:val="00466CF3"/>
    <w:rsid w:val="0047030B"/>
    <w:rsid w:val="00470ADE"/>
    <w:rsid w:val="00470BAF"/>
    <w:rsid w:val="00471194"/>
    <w:rsid w:val="00471B10"/>
    <w:rsid w:val="004720A7"/>
    <w:rsid w:val="0047504B"/>
    <w:rsid w:val="00475879"/>
    <w:rsid w:val="004774AC"/>
    <w:rsid w:val="00477DC7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1030"/>
    <w:rsid w:val="004A1092"/>
    <w:rsid w:val="004A24E7"/>
    <w:rsid w:val="004A4188"/>
    <w:rsid w:val="004A52AD"/>
    <w:rsid w:val="004A6DB8"/>
    <w:rsid w:val="004A7A64"/>
    <w:rsid w:val="004A7CBC"/>
    <w:rsid w:val="004B2FB6"/>
    <w:rsid w:val="004B31A6"/>
    <w:rsid w:val="004C092F"/>
    <w:rsid w:val="004C099B"/>
    <w:rsid w:val="004C1B87"/>
    <w:rsid w:val="004C5E3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4B0"/>
    <w:rsid w:val="004D7AB6"/>
    <w:rsid w:val="004D7CDD"/>
    <w:rsid w:val="004E0C25"/>
    <w:rsid w:val="004E193A"/>
    <w:rsid w:val="004E2145"/>
    <w:rsid w:val="004E21A8"/>
    <w:rsid w:val="004E2859"/>
    <w:rsid w:val="004E4339"/>
    <w:rsid w:val="004E5479"/>
    <w:rsid w:val="004E5856"/>
    <w:rsid w:val="004E6915"/>
    <w:rsid w:val="004E74E0"/>
    <w:rsid w:val="004F22B9"/>
    <w:rsid w:val="004F34F7"/>
    <w:rsid w:val="004F397E"/>
    <w:rsid w:val="004F5F2F"/>
    <w:rsid w:val="004F5FC8"/>
    <w:rsid w:val="004F646B"/>
    <w:rsid w:val="004F6ABC"/>
    <w:rsid w:val="004F7C61"/>
    <w:rsid w:val="00501F7D"/>
    <w:rsid w:val="00502FC3"/>
    <w:rsid w:val="00506412"/>
    <w:rsid w:val="00507857"/>
    <w:rsid w:val="00510C12"/>
    <w:rsid w:val="0051119F"/>
    <w:rsid w:val="00511815"/>
    <w:rsid w:val="005138EE"/>
    <w:rsid w:val="00514416"/>
    <w:rsid w:val="00514A3A"/>
    <w:rsid w:val="0051535E"/>
    <w:rsid w:val="005168F6"/>
    <w:rsid w:val="00520C64"/>
    <w:rsid w:val="005214A9"/>
    <w:rsid w:val="00521F24"/>
    <w:rsid w:val="00523A00"/>
    <w:rsid w:val="00524193"/>
    <w:rsid w:val="005271AF"/>
    <w:rsid w:val="00527F76"/>
    <w:rsid w:val="00530022"/>
    <w:rsid w:val="005303AF"/>
    <w:rsid w:val="005318C9"/>
    <w:rsid w:val="005326C1"/>
    <w:rsid w:val="00533D0D"/>
    <w:rsid w:val="0053605A"/>
    <w:rsid w:val="00537139"/>
    <w:rsid w:val="00541166"/>
    <w:rsid w:val="00545BD2"/>
    <w:rsid w:val="00546655"/>
    <w:rsid w:val="005472D4"/>
    <w:rsid w:val="00547430"/>
    <w:rsid w:val="00550555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1F7"/>
    <w:rsid w:val="00573C0B"/>
    <w:rsid w:val="00573DE7"/>
    <w:rsid w:val="00574E90"/>
    <w:rsid w:val="005755D5"/>
    <w:rsid w:val="00575715"/>
    <w:rsid w:val="0057603E"/>
    <w:rsid w:val="005833D6"/>
    <w:rsid w:val="00584942"/>
    <w:rsid w:val="00584BA0"/>
    <w:rsid w:val="005901E2"/>
    <w:rsid w:val="00590EA1"/>
    <w:rsid w:val="005915A6"/>
    <w:rsid w:val="00596F86"/>
    <w:rsid w:val="005978CC"/>
    <w:rsid w:val="005A2030"/>
    <w:rsid w:val="005A303C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19F4"/>
    <w:rsid w:val="005E5EEF"/>
    <w:rsid w:val="005E5F85"/>
    <w:rsid w:val="005F0482"/>
    <w:rsid w:val="005F11B7"/>
    <w:rsid w:val="005F18D0"/>
    <w:rsid w:val="005F1E91"/>
    <w:rsid w:val="005F2C5C"/>
    <w:rsid w:val="005F39E4"/>
    <w:rsid w:val="005F3F35"/>
    <w:rsid w:val="005F4EA0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45A0"/>
    <w:rsid w:val="00615053"/>
    <w:rsid w:val="0061573A"/>
    <w:rsid w:val="006158B7"/>
    <w:rsid w:val="0061598D"/>
    <w:rsid w:val="00615A09"/>
    <w:rsid w:val="00615BF5"/>
    <w:rsid w:val="00615C24"/>
    <w:rsid w:val="00615DE2"/>
    <w:rsid w:val="00617370"/>
    <w:rsid w:val="00620448"/>
    <w:rsid w:val="00620D4D"/>
    <w:rsid w:val="00621BF3"/>
    <w:rsid w:val="006235B1"/>
    <w:rsid w:val="00625EC0"/>
    <w:rsid w:val="00627EA4"/>
    <w:rsid w:val="0063078D"/>
    <w:rsid w:val="00633D2F"/>
    <w:rsid w:val="0063483B"/>
    <w:rsid w:val="00634980"/>
    <w:rsid w:val="00636C00"/>
    <w:rsid w:val="00643EBA"/>
    <w:rsid w:val="00644329"/>
    <w:rsid w:val="006544C9"/>
    <w:rsid w:val="0065644F"/>
    <w:rsid w:val="00662F1B"/>
    <w:rsid w:val="00663C1A"/>
    <w:rsid w:val="00664B67"/>
    <w:rsid w:val="0066543D"/>
    <w:rsid w:val="00670D42"/>
    <w:rsid w:val="00671403"/>
    <w:rsid w:val="00672B21"/>
    <w:rsid w:val="006736F7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07AB"/>
    <w:rsid w:val="006912DE"/>
    <w:rsid w:val="00691431"/>
    <w:rsid w:val="00691E0F"/>
    <w:rsid w:val="00692173"/>
    <w:rsid w:val="00692B10"/>
    <w:rsid w:val="006930C3"/>
    <w:rsid w:val="006940D9"/>
    <w:rsid w:val="00694758"/>
    <w:rsid w:val="0069476D"/>
    <w:rsid w:val="006963E7"/>
    <w:rsid w:val="00696978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2A56"/>
    <w:rsid w:val="006B32AB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26F9"/>
    <w:rsid w:val="006C32B4"/>
    <w:rsid w:val="006C72A4"/>
    <w:rsid w:val="006D076E"/>
    <w:rsid w:val="006D0D73"/>
    <w:rsid w:val="006D1BC4"/>
    <w:rsid w:val="006D2026"/>
    <w:rsid w:val="006D3108"/>
    <w:rsid w:val="006D3AA7"/>
    <w:rsid w:val="006D3FD1"/>
    <w:rsid w:val="006D4AEE"/>
    <w:rsid w:val="006D6FEF"/>
    <w:rsid w:val="006D706C"/>
    <w:rsid w:val="006E00B9"/>
    <w:rsid w:val="006E147D"/>
    <w:rsid w:val="006E298C"/>
    <w:rsid w:val="006E42D8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AA"/>
    <w:rsid w:val="007032EF"/>
    <w:rsid w:val="007052AF"/>
    <w:rsid w:val="00706E45"/>
    <w:rsid w:val="00712B9D"/>
    <w:rsid w:val="00714053"/>
    <w:rsid w:val="00714513"/>
    <w:rsid w:val="00715FD0"/>
    <w:rsid w:val="007203E1"/>
    <w:rsid w:val="00721626"/>
    <w:rsid w:val="007217B2"/>
    <w:rsid w:val="007218A9"/>
    <w:rsid w:val="00722046"/>
    <w:rsid w:val="007221AB"/>
    <w:rsid w:val="00723C7F"/>
    <w:rsid w:val="00724122"/>
    <w:rsid w:val="007247A1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13B"/>
    <w:rsid w:val="00751894"/>
    <w:rsid w:val="00751E51"/>
    <w:rsid w:val="007534A8"/>
    <w:rsid w:val="007539CA"/>
    <w:rsid w:val="00755229"/>
    <w:rsid w:val="0075571C"/>
    <w:rsid w:val="00755CB5"/>
    <w:rsid w:val="00760562"/>
    <w:rsid w:val="007611F4"/>
    <w:rsid w:val="00763044"/>
    <w:rsid w:val="007631C7"/>
    <w:rsid w:val="007645FC"/>
    <w:rsid w:val="007652FB"/>
    <w:rsid w:val="00766A10"/>
    <w:rsid w:val="00770D9C"/>
    <w:rsid w:val="00771232"/>
    <w:rsid w:val="00771E88"/>
    <w:rsid w:val="007731AD"/>
    <w:rsid w:val="007741B1"/>
    <w:rsid w:val="007757F6"/>
    <w:rsid w:val="00775EDD"/>
    <w:rsid w:val="00776763"/>
    <w:rsid w:val="00776F82"/>
    <w:rsid w:val="007816DE"/>
    <w:rsid w:val="00782E08"/>
    <w:rsid w:val="00783B4E"/>
    <w:rsid w:val="00784104"/>
    <w:rsid w:val="00784147"/>
    <w:rsid w:val="00784A2F"/>
    <w:rsid w:val="00787A89"/>
    <w:rsid w:val="00790428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989"/>
    <w:rsid w:val="007A6EC6"/>
    <w:rsid w:val="007B0978"/>
    <w:rsid w:val="007B0A22"/>
    <w:rsid w:val="007B1D52"/>
    <w:rsid w:val="007B2647"/>
    <w:rsid w:val="007B5B46"/>
    <w:rsid w:val="007B6BB1"/>
    <w:rsid w:val="007B7C22"/>
    <w:rsid w:val="007C1250"/>
    <w:rsid w:val="007C2A98"/>
    <w:rsid w:val="007C3483"/>
    <w:rsid w:val="007C3B7B"/>
    <w:rsid w:val="007C5185"/>
    <w:rsid w:val="007C6B51"/>
    <w:rsid w:val="007C7122"/>
    <w:rsid w:val="007C7D78"/>
    <w:rsid w:val="007D02B6"/>
    <w:rsid w:val="007D0940"/>
    <w:rsid w:val="007D1905"/>
    <w:rsid w:val="007D3991"/>
    <w:rsid w:val="007D4130"/>
    <w:rsid w:val="007D5E4F"/>
    <w:rsid w:val="007D6D24"/>
    <w:rsid w:val="007E1B8D"/>
    <w:rsid w:val="007E5164"/>
    <w:rsid w:val="007F22A1"/>
    <w:rsid w:val="007F2E0A"/>
    <w:rsid w:val="007F53B8"/>
    <w:rsid w:val="007F53F1"/>
    <w:rsid w:val="007F577F"/>
    <w:rsid w:val="007F57E1"/>
    <w:rsid w:val="007F5824"/>
    <w:rsid w:val="00800FFA"/>
    <w:rsid w:val="00802D60"/>
    <w:rsid w:val="00804805"/>
    <w:rsid w:val="00805A81"/>
    <w:rsid w:val="0080669F"/>
    <w:rsid w:val="00806FD6"/>
    <w:rsid w:val="0081039D"/>
    <w:rsid w:val="00812D81"/>
    <w:rsid w:val="008131BD"/>
    <w:rsid w:val="00814BFD"/>
    <w:rsid w:val="00815A95"/>
    <w:rsid w:val="00815C51"/>
    <w:rsid w:val="00815EE0"/>
    <w:rsid w:val="0082001F"/>
    <w:rsid w:val="008208F5"/>
    <w:rsid w:val="00821399"/>
    <w:rsid w:val="008239FA"/>
    <w:rsid w:val="00824406"/>
    <w:rsid w:val="0082516F"/>
    <w:rsid w:val="008306E7"/>
    <w:rsid w:val="00831653"/>
    <w:rsid w:val="00831EBC"/>
    <w:rsid w:val="00833FC6"/>
    <w:rsid w:val="008341AA"/>
    <w:rsid w:val="00834F95"/>
    <w:rsid w:val="00835433"/>
    <w:rsid w:val="00835796"/>
    <w:rsid w:val="008360DC"/>
    <w:rsid w:val="008360F2"/>
    <w:rsid w:val="0083746F"/>
    <w:rsid w:val="0084315D"/>
    <w:rsid w:val="00843318"/>
    <w:rsid w:val="00852D07"/>
    <w:rsid w:val="00854750"/>
    <w:rsid w:val="008556B5"/>
    <w:rsid w:val="00855995"/>
    <w:rsid w:val="00861DC8"/>
    <w:rsid w:val="00865AFD"/>
    <w:rsid w:val="00866222"/>
    <w:rsid w:val="00866814"/>
    <w:rsid w:val="008669EA"/>
    <w:rsid w:val="00866F26"/>
    <w:rsid w:val="00867957"/>
    <w:rsid w:val="00870084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17B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A1B39"/>
    <w:rsid w:val="008A5255"/>
    <w:rsid w:val="008B11C0"/>
    <w:rsid w:val="008B1785"/>
    <w:rsid w:val="008B3F9E"/>
    <w:rsid w:val="008B5535"/>
    <w:rsid w:val="008B59EA"/>
    <w:rsid w:val="008B6A40"/>
    <w:rsid w:val="008B6A8D"/>
    <w:rsid w:val="008B7A0D"/>
    <w:rsid w:val="008B7D6B"/>
    <w:rsid w:val="008C0697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18D6"/>
    <w:rsid w:val="00903584"/>
    <w:rsid w:val="009041E3"/>
    <w:rsid w:val="00911E5C"/>
    <w:rsid w:val="00912787"/>
    <w:rsid w:val="00912C8F"/>
    <w:rsid w:val="009132F0"/>
    <w:rsid w:val="00914294"/>
    <w:rsid w:val="00914FD7"/>
    <w:rsid w:val="00916821"/>
    <w:rsid w:val="00916F0F"/>
    <w:rsid w:val="0091720D"/>
    <w:rsid w:val="0091770A"/>
    <w:rsid w:val="00922275"/>
    <w:rsid w:val="0092247B"/>
    <w:rsid w:val="00922622"/>
    <w:rsid w:val="009228BB"/>
    <w:rsid w:val="009234C8"/>
    <w:rsid w:val="00925D1D"/>
    <w:rsid w:val="00927712"/>
    <w:rsid w:val="009341FF"/>
    <w:rsid w:val="00936D5C"/>
    <w:rsid w:val="00936F8D"/>
    <w:rsid w:val="00940A51"/>
    <w:rsid w:val="00941FF3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289B"/>
    <w:rsid w:val="0096413A"/>
    <w:rsid w:val="00964B4B"/>
    <w:rsid w:val="00965592"/>
    <w:rsid w:val="0096622E"/>
    <w:rsid w:val="009663BC"/>
    <w:rsid w:val="00966618"/>
    <w:rsid w:val="00973BE5"/>
    <w:rsid w:val="00974959"/>
    <w:rsid w:val="00975BBB"/>
    <w:rsid w:val="009806E0"/>
    <w:rsid w:val="00982138"/>
    <w:rsid w:val="00982F9D"/>
    <w:rsid w:val="00983873"/>
    <w:rsid w:val="009859CE"/>
    <w:rsid w:val="00986210"/>
    <w:rsid w:val="00986D66"/>
    <w:rsid w:val="00991790"/>
    <w:rsid w:val="00993368"/>
    <w:rsid w:val="0099465E"/>
    <w:rsid w:val="009A217D"/>
    <w:rsid w:val="009A2364"/>
    <w:rsid w:val="009A42CB"/>
    <w:rsid w:val="009A69DA"/>
    <w:rsid w:val="009B2886"/>
    <w:rsid w:val="009B2F6B"/>
    <w:rsid w:val="009B3A35"/>
    <w:rsid w:val="009B52FC"/>
    <w:rsid w:val="009B5C08"/>
    <w:rsid w:val="009C08E7"/>
    <w:rsid w:val="009C0CCC"/>
    <w:rsid w:val="009C63FD"/>
    <w:rsid w:val="009C6C75"/>
    <w:rsid w:val="009C7576"/>
    <w:rsid w:val="009D25DD"/>
    <w:rsid w:val="009D39D0"/>
    <w:rsid w:val="009D3A68"/>
    <w:rsid w:val="009D3ED5"/>
    <w:rsid w:val="009D5D60"/>
    <w:rsid w:val="009D5E96"/>
    <w:rsid w:val="009D5FE4"/>
    <w:rsid w:val="009D7FED"/>
    <w:rsid w:val="009E08E3"/>
    <w:rsid w:val="009E6DDA"/>
    <w:rsid w:val="009F0CB1"/>
    <w:rsid w:val="009F10C3"/>
    <w:rsid w:val="009F28DE"/>
    <w:rsid w:val="009F39F1"/>
    <w:rsid w:val="009F4D35"/>
    <w:rsid w:val="009F54FC"/>
    <w:rsid w:val="009F6B26"/>
    <w:rsid w:val="00A0492F"/>
    <w:rsid w:val="00A05268"/>
    <w:rsid w:val="00A0743B"/>
    <w:rsid w:val="00A07B06"/>
    <w:rsid w:val="00A12108"/>
    <w:rsid w:val="00A122FF"/>
    <w:rsid w:val="00A1707E"/>
    <w:rsid w:val="00A17459"/>
    <w:rsid w:val="00A22732"/>
    <w:rsid w:val="00A249A3"/>
    <w:rsid w:val="00A26643"/>
    <w:rsid w:val="00A27A43"/>
    <w:rsid w:val="00A31726"/>
    <w:rsid w:val="00A32918"/>
    <w:rsid w:val="00A34387"/>
    <w:rsid w:val="00A3447F"/>
    <w:rsid w:val="00A352B5"/>
    <w:rsid w:val="00A3555F"/>
    <w:rsid w:val="00A36DA6"/>
    <w:rsid w:val="00A42592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4A80"/>
    <w:rsid w:val="00A661B8"/>
    <w:rsid w:val="00A7092B"/>
    <w:rsid w:val="00A70EB7"/>
    <w:rsid w:val="00A71513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A5021"/>
    <w:rsid w:val="00AB05FA"/>
    <w:rsid w:val="00AB0C55"/>
    <w:rsid w:val="00AB1013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03D3"/>
    <w:rsid w:val="00AE2C3D"/>
    <w:rsid w:val="00AE335D"/>
    <w:rsid w:val="00AE4F77"/>
    <w:rsid w:val="00AE56CB"/>
    <w:rsid w:val="00AE5F9F"/>
    <w:rsid w:val="00AE6AB5"/>
    <w:rsid w:val="00AE6F4D"/>
    <w:rsid w:val="00AF0D13"/>
    <w:rsid w:val="00AF1519"/>
    <w:rsid w:val="00AF23AB"/>
    <w:rsid w:val="00AF272F"/>
    <w:rsid w:val="00AF29F6"/>
    <w:rsid w:val="00AF3E3B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49A7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37341"/>
    <w:rsid w:val="00B37B1E"/>
    <w:rsid w:val="00B40316"/>
    <w:rsid w:val="00B440DF"/>
    <w:rsid w:val="00B44177"/>
    <w:rsid w:val="00B44276"/>
    <w:rsid w:val="00B4645F"/>
    <w:rsid w:val="00B5048D"/>
    <w:rsid w:val="00B50BC7"/>
    <w:rsid w:val="00B51EEA"/>
    <w:rsid w:val="00B53DBB"/>
    <w:rsid w:val="00B545F4"/>
    <w:rsid w:val="00B60043"/>
    <w:rsid w:val="00B60066"/>
    <w:rsid w:val="00B6221F"/>
    <w:rsid w:val="00B626C7"/>
    <w:rsid w:val="00B627D7"/>
    <w:rsid w:val="00B641C4"/>
    <w:rsid w:val="00B6495A"/>
    <w:rsid w:val="00B64CF3"/>
    <w:rsid w:val="00B66226"/>
    <w:rsid w:val="00B676D3"/>
    <w:rsid w:val="00B712C5"/>
    <w:rsid w:val="00B7184D"/>
    <w:rsid w:val="00B73F4D"/>
    <w:rsid w:val="00B74957"/>
    <w:rsid w:val="00B75185"/>
    <w:rsid w:val="00B76BE6"/>
    <w:rsid w:val="00B810F9"/>
    <w:rsid w:val="00B81E97"/>
    <w:rsid w:val="00B83303"/>
    <w:rsid w:val="00B83A11"/>
    <w:rsid w:val="00B84683"/>
    <w:rsid w:val="00B84A9F"/>
    <w:rsid w:val="00B91AE8"/>
    <w:rsid w:val="00B91B38"/>
    <w:rsid w:val="00B931CF"/>
    <w:rsid w:val="00B94484"/>
    <w:rsid w:val="00B977AC"/>
    <w:rsid w:val="00BA00AF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3DF4"/>
    <w:rsid w:val="00BB4E59"/>
    <w:rsid w:val="00BB4FC0"/>
    <w:rsid w:val="00BB7ACB"/>
    <w:rsid w:val="00BB7BE5"/>
    <w:rsid w:val="00BC02F7"/>
    <w:rsid w:val="00BC0FFF"/>
    <w:rsid w:val="00BC1204"/>
    <w:rsid w:val="00BC478E"/>
    <w:rsid w:val="00BC7C74"/>
    <w:rsid w:val="00BD0E36"/>
    <w:rsid w:val="00BD37AF"/>
    <w:rsid w:val="00BD3FF4"/>
    <w:rsid w:val="00BD41DC"/>
    <w:rsid w:val="00BD44E7"/>
    <w:rsid w:val="00BD57CD"/>
    <w:rsid w:val="00BD78C5"/>
    <w:rsid w:val="00BD7B70"/>
    <w:rsid w:val="00BE0CF0"/>
    <w:rsid w:val="00BE1907"/>
    <w:rsid w:val="00BE2682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53D2"/>
    <w:rsid w:val="00BF6947"/>
    <w:rsid w:val="00BF7C5C"/>
    <w:rsid w:val="00C00488"/>
    <w:rsid w:val="00C0253D"/>
    <w:rsid w:val="00C05792"/>
    <w:rsid w:val="00C062FD"/>
    <w:rsid w:val="00C0720A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D5F"/>
    <w:rsid w:val="00C35E3C"/>
    <w:rsid w:val="00C40BFA"/>
    <w:rsid w:val="00C410E1"/>
    <w:rsid w:val="00C45B59"/>
    <w:rsid w:val="00C460A7"/>
    <w:rsid w:val="00C46CAC"/>
    <w:rsid w:val="00C46FF0"/>
    <w:rsid w:val="00C47314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33A7"/>
    <w:rsid w:val="00C653D2"/>
    <w:rsid w:val="00C70662"/>
    <w:rsid w:val="00C711FB"/>
    <w:rsid w:val="00C716E9"/>
    <w:rsid w:val="00C71A1D"/>
    <w:rsid w:val="00C72B98"/>
    <w:rsid w:val="00C746CB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8B4"/>
    <w:rsid w:val="00C84AA9"/>
    <w:rsid w:val="00C85B26"/>
    <w:rsid w:val="00C93C32"/>
    <w:rsid w:val="00C93D58"/>
    <w:rsid w:val="00C943F4"/>
    <w:rsid w:val="00C947C9"/>
    <w:rsid w:val="00C95132"/>
    <w:rsid w:val="00C95287"/>
    <w:rsid w:val="00C97A3C"/>
    <w:rsid w:val="00C97B8A"/>
    <w:rsid w:val="00CA0C66"/>
    <w:rsid w:val="00CA1768"/>
    <w:rsid w:val="00CA326A"/>
    <w:rsid w:val="00CA582F"/>
    <w:rsid w:val="00CA5A67"/>
    <w:rsid w:val="00CB0115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033"/>
    <w:rsid w:val="00CD1651"/>
    <w:rsid w:val="00CD1FB7"/>
    <w:rsid w:val="00CD3130"/>
    <w:rsid w:val="00CD46EE"/>
    <w:rsid w:val="00CD487F"/>
    <w:rsid w:val="00CD4F21"/>
    <w:rsid w:val="00CD592B"/>
    <w:rsid w:val="00CD65EF"/>
    <w:rsid w:val="00CD6AFF"/>
    <w:rsid w:val="00CD6E41"/>
    <w:rsid w:val="00CE0076"/>
    <w:rsid w:val="00CE3297"/>
    <w:rsid w:val="00CE405E"/>
    <w:rsid w:val="00CE4E5B"/>
    <w:rsid w:val="00CE6F7D"/>
    <w:rsid w:val="00CE70CD"/>
    <w:rsid w:val="00CF03F2"/>
    <w:rsid w:val="00CF1504"/>
    <w:rsid w:val="00CF249B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19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525B"/>
    <w:rsid w:val="00D361A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26A"/>
    <w:rsid w:val="00D66774"/>
    <w:rsid w:val="00D70852"/>
    <w:rsid w:val="00D70A6E"/>
    <w:rsid w:val="00D739A1"/>
    <w:rsid w:val="00D74124"/>
    <w:rsid w:val="00D74E29"/>
    <w:rsid w:val="00D750C8"/>
    <w:rsid w:val="00D761E3"/>
    <w:rsid w:val="00D76588"/>
    <w:rsid w:val="00D77831"/>
    <w:rsid w:val="00D77903"/>
    <w:rsid w:val="00D806FD"/>
    <w:rsid w:val="00D8130E"/>
    <w:rsid w:val="00D83357"/>
    <w:rsid w:val="00D8343D"/>
    <w:rsid w:val="00D835C0"/>
    <w:rsid w:val="00D83DDD"/>
    <w:rsid w:val="00D84055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066E"/>
    <w:rsid w:val="00DB11D9"/>
    <w:rsid w:val="00DB2E89"/>
    <w:rsid w:val="00DB2F10"/>
    <w:rsid w:val="00DB31E6"/>
    <w:rsid w:val="00DB50D3"/>
    <w:rsid w:val="00DB55B1"/>
    <w:rsid w:val="00DB5952"/>
    <w:rsid w:val="00DB69A4"/>
    <w:rsid w:val="00DC1316"/>
    <w:rsid w:val="00DC2D54"/>
    <w:rsid w:val="00DC30C7"/>
    <w:rsid w:val="00DC50C5"/>
    <w:rsid w:val="00DC7B7D"/>
    <w:rsid w:val="00DD0092"/>
    <w:rsid w:val="00DD1DE8"/>
    <w:rsid w:val="00DD255C"/>
    <w:rsid w:val="00DD2583"/>
    <w:rsid w:val="00DD29F5"/>
    <w:rsid w:val="00DD35ED"/>
    <w:rsid w:val="00DD5C7A"/>
    <w:rsid w:val="00DD7B2E"/>
    <w:rsid w:val="00DD7F89"/>
    <w:rsid w:val="00DE0F61"/>
    <w:rsid w:val="00DE17D3"/>
    <w:rsid w:val="00DE1A79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5DEA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1968"/>
    <w:rsid w:val="00E21D84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1F4C"/>
    <w:rsid w:val="00E5288B"/>
    <w:rsid w:val="00E53ED8"/>
    <w:rsid w:val="00E53FB7"/>
    <w:rsid w:val="00E54205"/>
    <w:rsid w:val="00E54C78"/>
    <w:rsid w:val="00E55FDB"/>
    <w:rsid w:val="00E60E87"/>
    <w:rsid w:val="00E610EA"/>
    <w:rsid w:val="00E62BDB"/>
    <w:rsid w:val="00E7084A"/>
    <w:rsid w:val="00E7097B"/>
    <w:rsid w:val="00E7112A"/>
    <w:rsid w:val="00E73BCC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1BF4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3374"/>
    <w:rsid w:val="00EF640B"/>
    <w:rsid w:val="00EF6F1F"/>
    <w:rsid w:val="00F004DD"/>
    <w:rsid w:val="00F02A85"/>
    <w:rsid w:val="00F04C7E"/>
    <w:rsid w:val="00F04D21"/>
    <w:rsid w:val="00F04E90"/>
    <w:rsid w:val="00F04FC8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17732"/>
    <w:rsid w:val="00F2021D"/>
    <w:rsid w:val="00F25B21"/>
    <w:rsid w:val="00F342AC"/>
    <w:rsid w:val="00F344CE"/>
    <w:rsid w:val="00F348A1"/>
    <w:rsid w:val="00F34B99"/>
    <w:rsid w:val="00F35EB3"/>
    <w:rsid w:val="00F40796"/>
    <w:rsid w:val="00F40D83"/>
    <w:rsid w:val="00F4103F"/>
    <w:rsid w:val="00F418F5"/>
    <w:rsid w:val="00F44635"/>
    <w:rsid w:val="00F45292"/>
    <w:rsid w:val="00F478C6"/>
    <w:rsid w:val="00F503B8"/>
    <w:rsid w:val="00F542AE"/>
    <w:rsid w:val="00F549E9"/>
    <w:rsid w:val="00F56C0B"/>
    <w:rsid w:val="00F57CA1"/>
    <w:rsid w:val="00F57CE8"/>
    <w:rsid w:val="00F6148F"/>
    <w:rsid w:val="00F61934"/>
    <w:rsid w:val="00F61C2D"/>
    <w:rsid w:val="00F64CDC"/>
    <w:rsid w:val="00F677FD"/>
    <w:rsid w:val="00F704E6"/>
    <w:rsid w:val="00F705CD"/>
    <w:rsid w:val="00F706D6"/>
    <w:rsid w:val="00F74B29"/>
    <w:rsid w:val="00F75AF0"/>
    <w:rsid w:val="00F767F6"/>
    <w:rsid w:val="00F774C4"/>
    <w:rsid w:val="00F83340"/>
    <w:rsid w:val="00F8361F"/>
    <w:rsid w:val="00F909FA"/>
    <w:rsid w:val="00F918BC"/>
    <w:rsid w:val="00F9430D"/>
    <w:rsid w:val="00F95E2E"/>
    <w:rsid w:val="00F965F1"/>
    <w:rsid w:val="00F96860"/>
    <w:rsid w:val="00F97E6E"/>
    <w:rsid w:val="00FA107F"/>
    <w:rsid w:val="00FA2074"/>
    <w:rsid w:val="00FA376D"/>
    <w:rsid w:val="00FA4A24"/>
    <w:rsid w:val="00FA64AF"/>
    <w:rsid w:val="00FA6ED7"/>
    <w:rsid w:val="00FB074B"/>
    <w:rsid w:val="00FB096C"/>
    <w:rsid w:val="00FB0F9A"/>
    <w:rsid w:val="00FB15E6"/>
    <w:rsid w:val="00FB16B8"/>
    <w:rsid w:val="00FB1E11"/>
    <w:rsid w:val="00FB5578"/>
    <w:rsid w:val="00FB680D"/>
    <w:rsid w:val="00FC028C"/>
    <w:rsid w:val="00FC055C"/>
    <w:rsid w:val="00FC0C24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8A1"/>
    <w:rsid w:val="00FE1EA7"/>
    <w:rsid w:val="00FE227E"/>
    <w:rsid w:val="00FE2677"/>
    <w:rsid w:val="00FE27DF"/>
    <w:rsid w:val="00FE295B"/>
    <w:rsid w:val="00FE2E75"/>
    <w:rsid w:val="00FE41C5"/>
    <w:rsid w:val="00FE52A6"/>
    <w:rsid w:val="00FE5371"/>
    <w:rsid w:val="00FE5F56"/>
    <w:rsid w:val="00FE60D1"/>
    <w:rsid w:val="00FE6DA3"/>
    <w:rsid w:val="00FF12B4"/>
    <w:rsid w:val="00FF162C"/>
    <w:rsid w:val="00FF18E7"/>
    <w:rsid w:val="00FF2286"/>
    <w:rsid w:val="00FF3F2F"/>
    <w:rsid w:val="00FF5A44"/>
    <w:rsid w:val="00FF7431"/>
    <w:rsid w:val="00FF7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E9442C"/>
  <w15:chartTrackingRefBased/>
  <w15:docId w15:val="{DA0180F2-C9D5-441C-BEF6-0D173A1F1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288B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A184F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4E21A8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8z0">
    <w:name w:val="WW8Num8z0"/>
    <w:rsid w:val="00B4645F"/>
    <w:rPr>
      <w:rFonts w:ascii="Symbol" w:hAnsi="Symbol" w:cs="OpenSymbol"/>
    </w:rPr>
  </w:style>
  <w:style w:type="character" w:customStyle="1" w:styleId="WW8Num9z0">
    <w:name w:val="WW8Num9z0"/>
    <w:rsid w:val="00B4645F"/>
    <w:rPr>
      <w:rFonts w:ascii="Symbol" w:hAnsi="Symbol" w:cs="OpenSymbol"/>
    </w:rPr>
  </w:style>
  <w:style w:type="character" w:customStyle="1" w:styleId="Absatz-Standardschriftart">
    <w:name w:val="Absatz-Standardschriftart"/>
    <w:rsid w:val="00B4645F"/>
  </w:style>
  <w:style w:type="character" w:customStyle="1" w:styleId="WW-Absatz-Standardschriftart">
    <w:name w:val="WW-Absatz-Standardschriftart"/>
    <w:rsid w:val="00B4645F"/>
  </w:style>
  <w:style w:type="character" w:customStyle="1" w:styleId="WW-Absatz-Standardschriftart1">
    <w:name w:val="WW-Absatz-Standardschriftart1"/>
    <w:rsid w:val="00B4645F"/>
  </w:style>
  <w:style w:type="character" w:customStyle="1" w:styleId="Domylnaczcionkaakapitu1">
    <w:name w:val="Domyślna czcionka akapitu1"/>
    <w:rsid w:val="00B4645F"/>
  </w:style>
  <w:style w:type="character" w:styleId="Hipercze">
    <w:name w:val="Hyperlink"/>
    <w:uiPriority w:val="99"/>
    <w:rsid w:val="00B4645F"/>
    <w:rPr>
      <w:color w:val="0000FF"/>
      <w:u w:val="single"/>
    </w:rPr>
  </w:style>
  <w:style w:type="character" w:customStyle="1" w:styleId="Znakinumeracji">
    <w:name w:val="Znaki numeracji"/>
    <w:rsid w:val="00B4645F"/>
  </w:style>
  <w:style w:type="character" w:customStyle="1" w:styleId="Symbolewypunktowania">
    <w:name w:val="Symbole wypunktowania"/>
    <w:rsid w:val="00B4645F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B4645F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rsid w:val="00B4645F"/>
    <w:pPr>
      <w:spacing w:after="120"/>
    </w:pPr>
  </w:style>
  <w:style w:type="paragraph" w:styleId="Lista">
    <w:name w:val="List"/>
    <w:basedOn w:val="Tekstpodstawowy"/>
    <w:rsid w:val="00B4645F"/>
    <w:rPr>
      <w:rFonts w:cs="Tahoma"/>
    </w:rPr>
  </w:style>
  <w:style w:type="paragraph" w:customStyle="1" w:styleId="Podpis1">
    <w:name w:val="Podpis1"/>
    <w:basedOn w:val="Normalny"/>
    <w:rsid w:val="00B4645F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B4645F"/>
    <w:pPr>
      <w:suppressLineNumbers/>
    </w:pPr>
    <w:rPr>
      <w:rFonts w:cs="Tahoma"/>
    </w:rPr>
  </w:style>
  <w:style w:type="paragraph" w:customStyle="1" w:styleId="Liniapozioma">
    <w:name w:val="Linia pozioma"/>
    <w:basedOn w:val="Normalny"/>
    <w:next w:val="Tekstpodstawowy"/>
    <w:rsid w:val="00B4645F"/>
    <w:pPr>
      <w:suppressLineNumbers/>
      <w:pBdr>
        <w:bottom w:val="double" w:sz="1" w:space="0" w:color="808080"/>
      </w:pBdr>
      <w:spacing w:after="283"/>
    </w:pPr>
    <w:rPr>
      <w:sz w:val="12"/>
      <w:szCs w:val="12"/>
    </w:rPr>
  </w:style>
  <w:style w:type="paragraph" w:customStyle="1" w:styleId="Zawartoramki">
    <w:name w:val="Zawartość ramki"/>
    <w:basedOn w:val="Tekstpodstawowy"/>
    <w:rsid w:val="00B4645F"/>
  </w:style>
  <w:style w:type="paragraph" w:styleId="Nagwek">
    <w:name w:val="header"/>
    <w:basedOn w:val="Normalny"/>
    <w:link w:val="NagwekZnak"/>
    <w:uiPriority w:val="99"/>
    <w:rsid w:val="00B4645F"/>
    <w:pPr>
      <w:suppressLineNumbers/>
      <w:tabs>
        <w:tab w:val="center" w:pos="4535"/>
        <w:tab w:val="right" w:pos="9071"/>
      </w:tabs>
    </w:pPr>
  </w:style>
  <w:style w:type="paragraph" w:customStyle="1" w:styleId="Zawartotabeli">
    <w:name w:val="Zawartość tabeli"/>
    <w:basedOn w:val="Normalny"/>
    <w:rsid w:val="00B4645F"/>
    <w:pPr>
      <w:suppressLineNumbers/>
    </w:pPr>
  </w:style>
  <w:style w:type="paragraph" w:customStyle="1" w:styleId="Nagwektabeli">
    <w:name w:val="Nagłówek tabeli"/>
    <w:basedOn w:val="Zawartotabeli"/>
    <w:rsid w:val="00B4645F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sid w:val="00B4645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uiPriority w:val="99"/>
    <w:rsid w:val="00B4645F"/>
    <w:rPr>
      <w:rFonts w:ascii="Tahoma" w:hAnsi="Tahoma" w:cs="Tahoma"/>
      <w:sz w:val="16"/>
      <w:szCs w:val="16"/>
      <w:lang w:eastAsia="ar-SA"/>
    </w:rPr>
  </w:style>
  <w:style w:type="paragraph" w:customStyle="1" w:styleId="redniasiatka1akcent21">
    <w:name w:val="Średnia siatka 1 — akcent 21"/>
    <w:basedOn w:val="Normalny"/>
    <w:qFormat/>
    <w:rsid w:val="00B4645F"/>
    <w:pPr>
      <w:ind w:left="708"/>
    </w:pPr>
  </w:style>
  <w:style w:type="paragraph" w:styleId="Tekstpodstawowy2">
    <w:name w:val="Body Text 2"/>
    <w:basedOn w:val="Normalny"/>
    <w:uiPriority w:val="99"/>
    <w:rsid w:val="00B4645F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rsid w:val="00B4645F"/>
    <w:pPr>
      <w:tabs>
        <w:tab w:val="center" w:pos="4536"/>
        <w:tab w:val="right" w:pos="9072"/>
      </w:tabs>
    </w:pPr>
  </w:style>
  <w:style w:type="character" w:customStyle="1" w:styleId="StopkaZnak">
    <w:name w:val="Stopka Znak"/>
    <w:uiPriority w:val="99"/>
    <w:rsid w:val="00B4645F"/>
    <w:rPr>
      <w:lang w:eastAsia="ar-SA"/>
    </w:rPr>
  </w:style>
  <w:style w:type="paragraph" w:styleId="Tekstpodstawowywcity3">
    <w:name w:val="Body Text Indent 3"/>
    <w:basedOn w:val="Normalny"/>
    <w:semiHidden/>
    <w:unhideWhenUsed/>
    <w:rsid w:val="00B4645F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semiHidden/>
    <w:rsid w:val="00B4645F"/>
    <w:rPr>
      <w:sz w:val="16"/>
      <w:szCs w:val="16"/>
      <w:lang w:eastAsia="ar-SA"/>
    </w:rPr>
  </w:style>
  <w:style w:type="paragraph" w:styleId="NormalnyWeb">
    <w:name w:val="Normal (Web)"/>
    <w:basedOn w:val="Normalny"/>
    <w:semiHidden/>
    <w:unhideWhenUsed/>
    <w:rsid w:val="00B4645F"/>
    <w:rPr>
      <w:sz w:val="24"/>
      <w:szCs w:val="24"/>
    </w:rPr>
  </w:style>
  <w:style w:type="paragraph" w:styleId="Tekstpodstawowy3">
    <w:name w:val="Body Text 3"/>
    <w:basedOn w:val="Normalny"/>
    <w:semiHidden/>
    <w:rsid w:val="00B4645F"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Standard">
    <w:name w:val="Standard"/>
    <w:rsid w:val="00B4645F"/>
    <w:pPr>
      <w:widowControl w:val="0"/>
      <w:suppressAutoHyphens/>
      <w:autoSpaceDN w:val="0"/>
    </w:pPr>
    <w:rPr>
      <w:rFonts w:eastAsia="Arial Unicode MS" w:cs="Tahoma"/>
      <w:noProof/>
      <w:kern w:val="3"/>
      <w:sz w:val="24"/>
      <w:szCs w:val="24"/>
      <w:lang w:val="cs-CZ"/>
    </w:rPr>
  </w:style>
  <w:style w:type="paragraph" w:customStyle="1" w:styleId="Textbody">
    <w:name w:val="Text body"/>
    <w:basedOn w:val="Normalny"/>
    <w:rsid w:val="00B4645F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26811"/>
  </w:style>
  <w:style w:type="character" w:customStyle="1" w:styleId="TekstprzypisukocowegoZnak">
    <w:name w:val="Tekst przypisu końcowego Znak"/>
    <w:link w:val="Tekstprzypisukocowego"/>
    <w:uiPriority w:val="99"/>
    <w:semiHidden/>
    <w:rsid w:val="00E26811"/>
    <w:rPr>
      <w:lang w:eastAsia="ar-SA"/>
    </w:rPr>
  </w:style>
  <w:style w:type="character" w:styleId="Odwoanieprzypisukocowego">
    <w:name w:val="endnote reference"/>
    <w:uiPriority w:val="99"/>
    <w:semiHidden/>
    <w:unhideWhenUsed/>
    <w:rsid w:val="00E26811"/>
    <w:rPr>
      <w:vertAlign w:val="superscript"/>
    </w:rPr>
  </w:style>
  <w:style w:type="character" w:styleId="Odwoaniedokomentarza">
    <w:name w:val="annotation reference"/>
    <w:uiPriority w:val="99"/>
    <w:unhideWhenUsed/>
    <w:rsid w:val="00F6148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6148F"/>
  </w:style>
  <w:style w:type="character" w:customStyle="1" w:styleId="TekstkomentarzaZnak">
    <w:name w:val="Tekst komentarza Znak"/>
    <w:link w:val="Tekstkomentarza"/>
    <w:uiPriority w:val="99"/>
    <w:rsid w:val="00F6148F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F6148F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F6148F"/>
    <w:rPr>
      <w:b/>
      <w:bCs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5C221B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5C221B"/>
    <w:rPr>
      <w:lang w:eastAsia="ar-SA"/>
    </w:rPr>
  </w:style>
  <w:style w:type="paragraph" w:customStyle="1" w:styleId="Tekstpodstawowy22">
    <w:name w:val="Tekst podstawowy 22"/>
    <w:basedOn w:val="Normalny"/>
    <w:rsid w:val="005C221B"/>
    <w:pPr>
      <w:autoSpaceDE w:val="0"/>
      <w:jc w:val="both"/>
    </w:pPr>
    <w:rPr>
      <w:sz w:val="22"/>
      <w:szCs w:val="22"/>
    </w:rPr>
  </w:style>
  <w:style w:type="paragraph" w:customStyle="1" w:styleId="Kolorowecieniowanieakcent11">
    <w:name w:val="Kolorowe cieniowanie — akcent 11"/>
    <w:hidden/>
    <w:uiPriority w:val="99"/>
    <w:semiHidden/>
    <w:rsid w:val="00946DFC"/>
    <w:rPr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793C30"/>
  </w:style>
  <w:style w:type="paragraph" w:customStyle="1" w:styleId="Default">
    <w:name w:val="Default"/>
    <w:rsid w:val="00793C3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Kolorowalistaakcent11">
    <w:name w:val="Kolorowa lista — akcent 11"/>
    <w:basedOn w:val="Normalny"/>
    <w:uiPriority w:val="34"/>
    <w:qFormat/>
    <w:rsid w:val="00F56C0B"/>
    <w:pPr>
      <w:ind w:left="720"/>
      <w:contextualSpacing/>
    </w:pPr>
  </w:style>
  <w:style w:type="character" w:customStyle="1" w:styleId="DeltaViewInsertion">
    <w:name w:val="DeltaView Insertion"/>
    <w:rsid w:val="00DA184F"/>
    <w:rPr>
      <w:b/>
      <w:i/>
      <w:spacing w:val="0"/>
    </w:rPr>
  </w:style>
  <w:style w:type="paragraph" w:customStyle="1" w:styleId="NormalBold">
    <w:name w:val="NormalBold"/>
    <w:basedOn w:val="Normalny"/>
    <w:link w:val="NormalBoldChar"/>
    <w:rsid w:val="00DA184F"/>
    <w:pPr>
      <w:widowControl w:val="0"/>
      <w:suppressAutoHyphens w:val="0"/>
    </w:pPr>
    <w:rPr>
      <w:b/>
      <w:sz w:val="24"/>
      <w:szCs w:val="22"/>
      <w:lang w:eastAsia="en-GB"/>
    </w:rPr>
  </w:style>
  <w:style w:type="character" w:customStyle="1" w:styleId="NormalBoldChar">
    <w:name w:val="NormalBold Char"/>
    <w:link w:val="NormalBold"/>
    <w:locked/>
    <w:rsid w:val="00DA184F"/>
    <w:rPr>
      <w:b/>
      <w:sz w:val="24"/>
      <w:szCs w:val="22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A184F"/>
    <w:pPr>
      <w:suppressAutoHyphens w:val="0"/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link w:val="Tekstprzypisudolnego"/>
    <w:uiPriority w:val="99"/>
    <w:rsid w:val="00DA184F"/>
    <w:rPr>
      <w:rFonts w:eastAsia="Calibri"/>
      <w:lang w:eastAsia="en-GB"/>
    </w:rPr>
  </w:style>
  <w:style w:type="character" w:styleId="Odwoanieprzypisudolnego">
    <w:name w:val="footnote reference"/>
    <w:aliases w:val="Footnote Reference Number,Footnote symbol,Footnote"/>
    <w:uiPriority w:val="99"/>
    <w:unhideWhenUsed/>
    <w:rsid w:val="00DA184F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DA184F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Centered">
    <w:name w:val="Normal Centered"/>
    <w:basedOn w:val="Normalny"/>
    <w:rsid w:val="00DA184F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rsid w:val="00DA184F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rsid w:val="00DA184F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Point2">
    <w:name w:val="Point 2"/>
    <w:basedOn w:val="Normalny"/>
    <w:rsid w:val="00DA184F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Point0"/>
    <w:rsid w:val="00DA184F"/>
    <w:pPr>
      <w:numPr>
        <w:numId w:val="15"/>
      </w:numPr>
    </w:pPr>
  </w:style>
  <w:style w:type="paragraph" w:customStyle="1" w:styleId="Tiret1">
    <w:name w:val="Tiret 1"/>
    <w:basedOn w:val="Point1"/>
    <w:rsid w:val="00DA184F"/>
    <w:pPr>
      <w:numPr>
        <w:numId w:val="16"/>
      </w:numPr>
    </w:pPr>
  </w:style>
  <w:style w:type="paragraph" w:customStyle="1" w:styleId="Tiret2">
    <w:name w:val="Tiret 2"/>
    <w:basedOn w:val="Point2"/>
    <w:rsid w:val="00DA184F"/>
    <w:pPr>
      <w:numPr>
        <w:numId w:val="14"/>
      </w:numPr>
    </w:pPr>
  </w:style>
  <w:style w:type="paragraph" w:customStyle="1" w:styleId="NumPar1">
    <w:name w:val="NumPar 1"/>
    <w:basedOn w:val="Normalny"/>
    <w:next w:val="Text1"/>
    <w:rsid w:val="00DA184F"/>
    <w:pPr>
      <w:numPr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DA184F"/>
    <w:pPr>
      <w:numPr>
        <w:ilvl w:val="1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DA184F"/>
    <w:pPr>
      <w:numPr>
        <w:ilvl w:val="2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DA184F"/>
    <w:pPr>
      <w:numPr>
        <w:ilvl w:val="3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rsid w:val="00DA184F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A184F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PartTitle">
    <w:name w:val="PartTitle"/>
    <w:basedOn w:val="Normalny"/>
    <w:next w:val="ChapterTitle"/>
    <w:rsid w:val="00DA184F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A184F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character" w:customStyle="1" w:styleId="Nagwek1Znak">
    <w:name w:val="Nagłówek 1 Znak"/>
    <w:link w:val="Nagwek1"/>
    <w:uiPriority w:val="99"/>
    <w:rsid w:val="00DA184F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table" w:styleId="Tabela-Siatka">
    <w:name w:val="Table Grid"/>
    <w:basedOn w:val="Standardowy"/>
    <w:uiPriority w:val="59"/>
    <w:rsid w:val="002B0E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link w:val="Nagwek3"/>
    <w:uiPriority w:val="99"/>
    <w:rsid w:val="004E21A8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numbering" w:customStyle="1" w:styleId="Bezlisty2">
    <w:name w:val="Bez listy2"/>
    <w:next w:val="Bezlisty"/>
    <w:uiPriority w:val="99"/>
    <w:semiHidden/>
    <w:unhideWhenUsed/>
    <w:rsid w:val="004E21A8"/>
  </w:style>
  <w:style w:type="character" w:customStyle="1" w:styleId="TekstpodstawowyZnak">
    <w:name w:val="Tekst podstawowy Znak"/>
    <w:link w:val="Tekstpodstawowy"/>
    <w:uiPriority w:val="99"/>
    <w:rsid w:val="004E21A8"/>
    <w:rPr>
      <w:lang w:eastAsia="ar-SA"/>
    </w:rPr>
  </w:style>
  <w:style w:type="paragraph" w:styleId="Zwykytekst">
    <w:name w:val="Plain Text"/>
    <w:basedOn w:val="Normalny"/>
    <w:link w:val="ZwykytekstZnak"/>
    <w:rsid w:val="004E21A8"/>
    <w:pPr>
      <w:suppressAutoHyphens w:val="0"/>
    </w:pPr>
    <w:rPr>
      <w:rFonts w:ascii="Calibri" w:hAnsi="Calibri"/>
      <w:sz w:val="22"/>
      <w:szCs w:val="21"/>
      <w:lang w:eastAsia="pl-PL"/>
    </w:rPr>
  </w:style>
  <w:style w:type="character" w:customStyle="1" w:styleId="ZwykytekstZnak">
    <w:name w:val="Zwykły tekst Znak"/>
    <w:link w:val="Zwykytekst"/>
    <w:rsid w:val="004E21A8"/>
    <w:rPr>
      <w:rFonts w:ascii="Calibri" w:hAnsi="Calibri"/>
      <w:sz w:val="22"/>
      <w:szCs w:val="21"/>
    </w:rPr>
  </w:style>
  <w:style w:type="paragraph" w:customStyle="1" w:styleId="Tekstpodstawowy21">
    <w:name w:val="Tekst podstawowy 21"/>
    <w:basedOn w:val="Normalny"/>
    <w:rsid w:val="004E21A8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character" w:customStyle="1" w:styleId="FontStyle35">
    <w:name w:val="Font Style35"/>
    <w:uiPriority w:val="99"/>
    <w:rsid w:val="004E21A8"/>
    <w:rPr>
      <w:rFonts w:ascii="Times New Roman" w:hAnsi="Times New Roman"/>
      <w:sz w:val="22"/>
    </w:rPr>
  </w:style>
  <w:style w:type="paragraph" w:customStyle="1" w:styleId="Style21">
    <w:name w:val="Style21"/>
    <w:basedOn w:val="Normalny"/>
    <w:uiPriority w:val="99"/>
    <w:rsid w:val="004E21A8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character" w:customStyle="1" w:styleId="FontStyle30">
    <w:name w:val="Font Style30"/>
    <w:uiPriority w:val="99"/>
    <w:rsid w:val="004E21A8"/>
    <w:rPr>
      <w:rFonts w:ascii="Times New Roman" w:hAnsi="Times New Roman"/>
      <w:b/>
      <w:sz w:val="26"/>
    </w:rPr>
  </w:style>
  <w:style w:type="paragraph" w:customStyle="1" w:styleId="Style2">
    <w:name w:val="Style2"/>
    <w:basedOn w:val="Normalny"/>
    <w:uiPriority w:val="99"/>
    <w:rsid w:val="004E21A8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character" w:customStyle="1" w:styleId="FontStyle34">
    <w:name w:val="Font Style34"/>
    <w:uiPriority w:val="99"/>
    <w:rsid w:val="004E21A8"/>
    <w:rPr>
      <w:rFonts w:ascii="Times New Roman" w:hAnsi="Times New Roman"/>
      <w:sz w:val="20"/>
    </w:rPr>
  </w:style>
  <w:style w:type="character" w:customStyle="1" w:styleId="Teksttreci">
    <w:name w:val="Tekst treści_"/>
    <w:link w:val="Teksttreci1"/>
    <w:locked/>
    <w:rsid w:val="004E21A8"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Teksttreci74">
    <w:name w:val="Tekst treści74"/>
    <w:rsid w:val="004E21A8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4E21A8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character" w:customStyle="1" w:styleId="NagwekZnak">
    <w:name w:val="Nagłówek Znak"/>
    <w:link w:val="Nagwek"/>
    <w:uiPriority w:val="99"/>
    <w:rsid w:val="004E21A8"/>
    <w:rPr>
      <w:lang w:eastAsia="ar-SA"/>
    </w:rPr>
  </w:style>
  <w:style w:type="character" w:customStyle="1" w:styleId="highlightedsearchterm">
    <w:name w:val="highlightedsearchterm"/>
    <w:basedOn w:val="Domylnaczcionkaakapitu"/>
    <w:rsid w:val="004E21A8"/>
  </w:style>
  <w:style w:type="paragraph" w:styleId="Tytu">
    <w:name w:val="Title"/>
    <w:basedOn w:val="Normalny"/>
    <w:link w:val="TytuZnak"/>
    <w:qFormat/>
    <w:rsid w:val="004E21A8"/>
    <w:pPr>
      <w:suppressAutoHyphens w:val="0"/>
      <w:jc w:val="center"/>
    </w:pPr>
    <w:rPr>
      <w:b/>
      <w:sz w:val="24"/>
      <w:lang w:eastAsia="pl-PL"/>
    </w:rPr>
  </w:style>
  <w:style w:type="character" w:customStyle="1" w:styleId="TytuZnak">
    <w:name w:val="Tytuł Znak"/>
    <w:link w:val="Tytu"/>
    <w:rsid w:val="004E21A8"/>
    <w:rPr>
      <w:b/>
      <w:sz w:val="24"/>
    </w:rPr>
  </w:style>
  <w:style w:type="paragraph" w:styleId="Podtytu">
    <w:name w:val="Subtitle"/>
    <w:basedOn w:val="Normalny"/>
    <w:link w:val="PodtytuZnak"/>
    <w:uiPriority w:val="99"/>
    <w:qFormat/>
    <w:rsid w:val="004E21A8"/>
    <w:pPr>
      <w:suppressAutoHyphens w:val="0"/>
      <w:jc w:val="both"/>
    </w:pPr>
    <w:rPr>
      <w:rFonts w:ascii="Arial" w:eastAsia="Calibri" w:hAnsi="Arial" w:cs="Arial"/>
      <w:lang w:eastAsia="pl-PL"/>
    </w:rPr>
  </w:style>
  <w:style w:type="character" w:customStyle="1" w:styleId="PodtytuZnak">
    <w:name w:val="Podtytuł Znak"/>
    <w:link w:val="Podtytu"/>
    <w:uiPriority w:val="99"/>
    <w:rsid w:val="004E21A8"/>
    <w:rPr>
      <w:rFonts w:ascii="Arial" w:eastAsia="Calibri" w:hAnsi="Arial" w:cs="Arial"/>
    </w:rPr>
  </w:style>
  <w:style w:type="paragraph" w:styleId="Akapitzlist">
    <w:name w:val="List Paragraph"/>
    <w:basedOn w:val="Normalny"/>
    <w:uiPriority w:val="34"/>
    <w:qFormat/>
    <w:rsid w:val="0063483B"/>
    <w:pPr>
      <w:ind w:left="720"/>
      <w:contextualSpacing/>
    </w:pPr>
  </w:style>
  <w:style w:type="character" w:customStyle="1" w:styleId="SIWZtekstZnak">
    <w:name w:val="SIWZ_tekst Znak"/>
    <w:link w:val="SIWZtekst"/>
    <w:locked/>
    <w:rsid w:val="00BD37AF"/>
    <w:rPr>
      <w:rFonts w:ascii="Arial" w:hAnsi="Arial" w:cs="Arial"/>
      <w:sz w:val="22"/>
      <w:szCs w:val="22"/>
      <w:lang w:val="x-none" w:eastAsia="x-none"/>
    </w:rPr>
  </w:style>
  <w:style w:type="paragraph" w:customStyle="1" w:styleId="SIWZtekst">
    <w:name w:val="SIWZ_tekst"/>
    <w:basedOn w:val="Normalny"/>
    <w:link w:val="SIWZtekstZnak"/>
    <w:autoRedefine/>
    <w:rsid w:val="00BD37AF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  <w:lang w:val="x-none" w:eastAsia="x-none"/>
    </w:rPr>
  </w:style>
  <w:style w:type="paragraph" w:styleId="Poprawka">
    <w:name w:val="Revision"/>
    <w:hidden/>
    <w:uiPriority w:val="99"/>
    <w:semiHidden/>
    <w:rsid w:val="00ED2BC3"/>
    <w:rPr>
      <w:lang w:eastAsia="ar-SA"/>
    </w:rPr>
  </w:style>
  <w:style w:type="paragraph" w:styleId="Bezodstpw">
    <w:name w:val="No Spacing"/>
    <w:uiPriority w:val="1"/>
    <w:qFormat/>
    <w:rsid w:val="00ED2BC3"/>
    <w:pPr>
      <w:suppressAutoHyphens/>
    </w:pPr>
    <w:rPr>
      <w:lang w:eastAsia="ar-SA"/>
    </w:rPr>
  </w:style>
  <w:style w:type="numbering" w:customStyle="1" w:styleId="Bezlisty3">
    <w:name w:val="Bez listy3"/>
    <w:next w:val="Bezlisty"/>
    <w:uiPriority w:val="99"/>
    <w:semiHidden/>
    <w:unhideWhenUsed/>
    <w:rsid w:val="000047B5"/>
  </w:style>
  <w:style w:type="character" w:customStyle="1" w:styleId="WW8Num1z0">
    <w:name w:val="WW8Num1z0"/>
    <w:rsid w:val="000047B5"/>
    <w:rPr>
      <w:rFonts w:hint="default"/>
      <w:b w:val="0"/>
      <w:bCs/>
      <w:vanish/>
      <w:color w:val="auto"/>
    </w:rPr>
  </w:style>
  <w:style w:type="character" w:customStyle="1" w:styleId="WW8Num1z1">
    <w:name w:val="WW8Num1z1"/>
    <w:rsid w:val="000047B5"/>
  </w:style>
  <w:style w:type="character" w:customStyle="1" w:styleId="WW8Num1z2">
    <w:name w:val="WW8Num1z2"/>
    <w:rsid w:val="000047B5"/>
  </w:style>
  <w:style w:type="character" w:customStyle="1" w:styleId="WW8Num1z3">
    <w:name w:val="WW8Num1z3"/>
    <w:rsid w:val="000047B5"/>
  </w:style>
  <w:style w:type="character" w:customStyle="1" w:styleId="WW8Num1z4">
    <w:name w:val="WW8Num1z4"/>
    <w:rsid w:val="000047B5"/>
  </w:style>
  <w:style w:type="character" w:customStyle="1" w:styleId="WW8Num1z5">
    <w:name w:val="WW8Num1z5"/>
    <w:rsid w:val="000047B5"/>
  </w:style>
  <w:style w:type="character" w:customStyle="1" w:styleId="WW8Num1z6">
    <w:name w:val="WW8Num1z6"/>
    <w:rsid w:val="000047B5"/>
  </w:style>
  <w:style w:type="character" w:customStyle="1" w:styleId="WW8Num1z7">
    <w:name w:val="WW8Num1z7"/>
    <w:rsid w:val="000047B5"/>
  </w:style>
  <w:style w:type="character" w:customStyle="1" w:styleId="WW8Num1z8">
    <w:name w:val="WW8Num1z8"/>
    <w:rsid w:val="000047B5"/>
  </w:style>
  <w:style w:type="character" w:customStyle="1" w:styleId="WW8Num2z0">
    <w:name w:val="WW8Num2z0"/>
    <w:rsid w:val="000047B5"/>
    <w:rPr>
      <w:rFonts w:hint="default"/>
    </w:rPr>
  </w:style>
  <w:style w:type="character" w:customStyle="1" w:styleId="WW8Num2z1">
    <w:name w:val="WW8Num2z1"/>
    <w:rsid w:val="000047B5"/>
  </w:style>
  <w:style w:type="character" w:customStyle="1" w:styleId="WW8Num2z2">
    <w:name w:val="WW8Num2z2"/>
    <w:rsid w:val="000047B5"/>
  </w:style>
  <w:style w:type="character" w:customStyle="1" w:styleId="WW8Num2z3">
    <w:name w:val="WW8Num2z3"/>
    <w:rsid w:val="000047B5"/>
  </w:style>
  <w:style w:type="character" w:customStyle="1" w:styleId="WW8Num2z4">
    <w:name w:val="WW8Num2z4"/>
    <w:rsid w:val="000047B5"/>
  </w:style>
  <w:style w:type="character" w:customStyle="1" w:styleId="WW8Num2z5">
    <w:name w:val="WW8Num2z5"/>
    <w:rsid w:val="000047B5"/>
  </w:style>
  <w:style w:type="character" w:customStyle="1" w:styleId="WW8Num2z6">
    <w:name w:val="WW8Num2z6"/>
    <w:rsid w:val="000047B5"/>
  </w:style>
  <w:style w:type="character" w:customStyle="1" w:styleId="WW8Num2z7">
    <w:name w:val="WW8Num2z7"/>
    <w:rsid w:val="000047B5"/>
  </w:style>
  <w:style w:type="character" w:customStyle="1" w:styleId="WW8Num2z8">
    <w:name w:val="WW8Num2z8"/>
    <w:rsid w:val="000047B5"/>
  </w:style>
  <w:style w:type="character" w:customStyle="1" w:styleId="WW8Num3z0">
    <w:name w:val="WW8Num3z0"/>
    <w:rsid w:val="000047B5"/>
    <w:rPr>
      <w:bCs/>
      <w:i w:val="0"/>
    </w:rPr>
  </w:style>
  <w:style w:type="character" w:customStyle="1" w:styleId="WW8Num3z1">
    <w:name w:val="WW8Num3z1"/>
    <w:rsid w:val="000047B5"/>
  </w:style>
  <w:style w:type="character" w:customStyle="1" w:styleId="WW8Num3z2">
    <w:name w:val="WW8Num3z2"/>
    <w:rsid w:val="000047B5"/>
  </w:style>
  <w:style w:type="character" w:customStyle="1" w:styleId="WW8Num3z3">
    <w:name w:val="WW8Num3z3"/>
    <w:rsid w:val="000047B5"/>
  </w:style>
  <w:style w:type="character" w:customStyle="1" w:styleId="WW8Num3z4">
    <w:name w:val="WW8Num3z4"/>
    <w:rsid w:val="000047B5"/>
  </w:style>
  <w:style w:type="character" w:customStyle="1" w:styleId="WW8Num3z5">
    <w:name w:val="WW8Num3z5"/>
    <w:rsid w:val="000047B5"/>
  </w:style>
  <w:style w:type="character" w:customStyle="1" w:styleId="WW8Num3z6">
    <w:name w:val="WW8Num3z6"/>
    <w:rsid w:val="000047B5"/>
  </w:style>
  <w:style w:type="character" w:customStyle="1" w:styleId="WW8Num3z7">
    <w:name w:val="WW8Num3z7"/>
    <w:rsid w:val="000047B5"/>
  </w:style>
  <w:style w:type="character" w:customStyle="1" w:styleId="WW8Num3z8">
    <w:name w:val="WW8Num3z8"/>
    <w:rsid w:val="000047B5"/>
  </w:style>
  <w:style w:type="character" w:customStyle="1" w:styleId="WW8Num4z0">
    <w:name w:val="WW8Num4z0"/>
    <w:rsid w:val="000047B5"/>
    <w:rPr>
      <w:rFonts w:ascii="Verdana" w:hAnsi="Verdana" w:cs="Arial" w:hint="default"/>
      <w:szCs w:val="20"/>
    </w:rPr>
  </w:style>
  <w:style w:type="character" w:customStyle="1" w:styleId="WW8Num4z1">
    <w:name w:val="WW8Num4z1"/>
    <w:rsid w:val="000047B5"/>
  </w:style>
  <w:style w:type="character" w:customStyle="1" w:styleId="WW8Num4z2">
    <w:name w:val="WW8Num4z2"/>
    <w:rsid w:val="000047B5"/>
  </w:style>
  <w:style w:type="character" w:customStyle="1" w:styleId="WW8Num4z3">
    <w:name w:val="WW8Num4z3"/>
    <w:rsid w:val="000047B5"/>
  </w:style>
  <w:style w:type="character" w:customStyle="1" w:styleId="WW8Num4z4">
    <w:name w:val="WW8Num4z4"/>
    <w:rsid w:val="000047B5"/>
  </w:style>
  <w:style w:type="character" w:customStyle="1" w:styleId="WW8Num4z5">
    <w:name w:val="WW8Num4z5"/>
    <w:rsid w:val="000047B5"/>
  </w:style>
  <w:style w:type="character" w:customStyle="1" w:styleId="WW8Num4z6">
    <w:name w:val="WW8Num4z6"/>
    <w:rsid w:val="000047B5"/>
  </w:style>
  <w:style w:type="character" w:customStyle="1" w:styleId="WW8Num4z7">
    <w:name w:val="WW8Num4z7"/>
    <w:rsid w:val="000047B5"/>
  </w:style>
  <w:style w:type="character" w:customStyle="1" w:styleId="WW8Num4z8">
    <w:name w:val="WW8Num4z8"/>
    <w:rsid w:val="000047B5"/>
  </w:style>
  <w:style w:type="character" w:customStyle="1" w:styleId="WW8Num5z0">
    <w:name w:val="WW8Num5z0"/>
    <w:rsid w:val="000047B5"/>
    <w:rPr>
      <w:rFonts w:hint="default"/>
    </w:rPr>
  </w:style>
  <w:style w:type="character" w:customStyle="1" w:styleId="WW8Num5z1">
    <w:name w:val="WW8Num5z1"/>
    <w:rsid w:val="000047B5"/>
  </w:style>
  <w:style w:type="character" w:customStyle="1" w:styleId="WW8Num5z2">
    <w:name w:val="WW8Num5z2"/>
    <w:rsid w:val="000047B5"/>
  </w:style>
  <w:style w:type="character" w:customStyle="1" w:styleId="WW8Num5z3">
    <w:name w:val="WW8Num5z3"/>
    <w:rsid w:val="000047B5"/>
  </w:style>
  <w:style w:type="character" w:customStyle="1" w:styleId="WW8Num5z4">
    <w:name w:val="WW8Num5z4"/>
    <w:rsid w:val="000047B5"/>
  </w:style>
  <w:style w:type="character" w:customStyle="1" w:styleId="WW8Num5z5">
    <w:name w:val="WW8Num5z5"/>
    <w:rsid w:val="000047B5"/>
  </w:style>
  <w:style w:type="character" w:customStyle="1" w:styleId="WW8Num5z6">
    <w:name w:val="WW8Num5z6"/>
    <w:rsid w:val="000047B5"/>
  </w:style>
  <w:style w:type="character" w:customStyle="1" w:styleId="WW8Num5z7">
    <w:name w:val="WW8Num5z7"/>
    <w:rsid w:val="000047B5"/>
  </w:style>
  <w:style w:type="character" w:customStyle="1" w:styleId="WW8Num5z8">
    <w:name w:val="WW8Num5z8"/>
    <w:rsid w:val="000047B5"/>
  </w:style>
  <w:style w:type="character" w:customStyle="1" w:styleId="WW8Num6z0">
    <w:name w:val="WW8Num6z0"/>
    <w:rsid w:val="000047B5"/>
    <w:rPr>
      <w:rFonts w:hint="default"/>
    </w:rPr>
  </w:style>
  <w:style w:type="character" w:customStyle="1" w:styleId="WW8Num6z1">
    <w:name w:val="WW8Num6z1"/>
    <w:rsid w:val="000047B5"/>
  </w:style>
  <w:style w:type="character" w:customStyle="1" w:styleId="WW8Num6z2">
    <w:name w:val="WW8Num6z2"/>
    <w:rsid w:val="000047B5"/>
  </w:style>
  <w:style w:type="character" w:customStyle="1" w:styleId="WW8Num6z3">
    <w:name w:val="WW8Num6z3"/>
    <w:rsid w:val="000047B5"/>
  </w:style>
  <w:style w:type="character" w:customStyle="1" w:styleId="WW8Num6z4">
    <w:name w:val="WW8Num6z4"/>
    <w:rsid w:val="000047B5"/>
  </w:style>
  <w:style w:type="character" w:customStyle="1" w:styleId="WW8Num6z5">
    <w:name w:val="WW8Num6z5"/>
    <w:rsid w:val="000047B5"/>
  </w:style>
  <w:style w:type="character" w:customStyle="1" w:styleId="WW8Num6z6">
    <w:name w:val="WW8Num6z6"/>
    <w:rsid w:val="000047B5"/>
  </w:style>
  <w:style w:type="character" w:customStyle="1" w:styleId="WW8Num6z7">
    <w:name w:val="WW8Num6z7"/>
    <w:rsid w:val="000047B5"/>
  </w:style>
  <w:style w:type="character" w:customStyle="1" w:styleId="WW8Num6z8">
    <w:name w:val="WW8Num6z8"/>
    <w:rsid w:val="000047B5"/>
  </w:style>
  <w:style w:type="character" w:customStyle="1" w:styleId="WW8Num7z0">
    <w:name w:val="WW8Num7z0"/>
    <w:rsid w:val="000047B5"/>
    <w:rPr>
      <w:rFonts w:hint="default"/>
    </w:rPr>
  </w:style>
  <w:style w:type="character" w:customStyle="1" w:styleId="WW8Num7z1">
    <w:name w:val="WW8Num7z1"/>
    <w:rsid w:val="000047B5"/>
  </w:style>
  <w:style w:type="character" w:customStyle="1" w:styleId="WW8Num7z2">
    <w:name w:val="WW8Num7z2"/>
    <w:rsid w:val="000047B5"/>
  </w:style>
  <w:style w:type="character" w:customStyle="1" w:styleId="WW8Num7z3">
    <w:name w:val="WW8Num7z3"/>
    <w:rsid w:val="000047B5"/>
  </w:style>
  <w:style w:type="character" w:customStyle="1" w:styleId="WW8Num7z4">
    <w:name w:val="WW8Num7z4"/>
    <w:rsid w:val="000047B5"/>
  </w:style>
  <w:style w:type="character" w:customStyle="1" w:styleId="WW8Num7z5">
    <w:name w:val="WW8Num7z5"/>
    <w:rsid w:val="000047B5"/>
  </w:style>
  <w:style w:type="character" w:customStyle="1" w:styleId="WW8Num7z6">
    <w:name w:val="WW8Num7z6"/>
    <w:rsid w:val="000047B5"/>
  </w:style>
  <w:style w:type="character" w:customStyle="1" w:styleId="WW8Num7z7">
    <w:name w:val="WW8Num7z7"/>
    <w:rsid w:val="000047B5"/>
  </w:style>
  <w:style w:type="character" w:customStyle="1" w:styleId="WW8Num7z8">
    <w:name w:val="WW8Num7z8"/>
    <w:rsid w:val="000047B5"/>
  </w:style>
  <w:style w:type="character" w:customStyle="1" w:styleId="WW8Num8z1">
    <w:name w:val="WW8Num8z1"/>
    <w:rsid w:val="000047B5"/>
  </w:style>
  <w:style w:type="character" w:customStyle="1" w:styleId="WW8Num8z2">
    <w:name w:val="WW8Num8z2"/>
    <w:rsid w:val="000047B5"/>
  </w:style>
  <w:style w:type="character" w:customStyle="1" w:styleId="WW8Num8z3">
    <w:name w:val="WW8Num8z3"/>
    <w:rsid w:val="000047B5"/>
  </w:style>
  <w:style w:type="character" w:customStyle="1" w:styleId="WW8Num8z4">
    <w:name w:val="WW8Num8z4"/>
    <w:rsid w:val="000047B5"/>
  </w:style>
  <w:style w:type="character" w:customStyle="1" w:styleId="WW8Num8z5">
    <w:name w:val="WW8Num8z5"/>
    <w:rsid w:val="000047B5"/>
  </w:style>
  <w:style w:type="character" w:customStyle="1" w:styleId="WW8Num8z6">
    <w:name w:val="WW8Num8z6"/>
    <w:rsid w:val="000047B5"/>
  </w:style>
  <w:style w:type="character" w:customStyle="1" w:styleId="WW8Num8z7">
    <w:name w:val="WW8Num8z7"/>
    <w:rsid w:val="000047B5"/>
  </w:style>
  <w:style w:type="character" w:customStyle="1" w:styleId="WW8Num8z8">
    <w:name w:val="WW8Num8z8"/>
    <w:rsid w:val="000047B5"/>
  </w:style>
  <w:style w:type="character" w:customStyle="1" w:styleId="WW8Num9z1">
    <w:name w:val="WW8Num9z1"/>
    <w:rsid w:val="000047B5"/>
    <w:rPr>
      <w:rFonts w:ascii="Courier New" w:hAnsi="Courier New" w:cs="Courier New" w:hint="default"/>
    </w:rPr>
  </w:style>
  <w:style w:type="character" w:customStyle="1" w:styleId="WW8Num9z2">
    <w:name w:val="WW8Num9z2"/>
    <w:rsid w:val="000047B5"/>
    <w:rPr>
      <w:rFonts w:ascii="Wingdings" w:hAnsi="Wingdings" w:cs="Wingdings" w:hint="default"/>
    </w:rPr>
  </w:style>
  <w:style w:type="character" w:customStyle="1" w:styleId="WW8Num9z3">
    <w:name w:val="WW8Num9z3"/>
    <w:rsid w:val="000047B5"/>
    <w:rPr>
      <w:rFonts w:ascii="Symbol" w:hAnsi="Symbol" w:cs="Symbol" w:hint="default"/>
    </w:rPr>
  </w:style>
  <w:style w:type="character" w:customStyle="1" w:styleId="WW8Num10z0">
    <w:name w:val="WW8Num10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10z1">
    <w:name w:val="WW8Num10z1"/>
    <w:rsid w:val="000047B5"/>
  </w:style>
  <w:style w:type="character" w:customStyle="1" w:styleId="WW8Num10z2">
    <w:name w:val="WW8Num10z2"/>
    <w:rsid w:val="000047B5"/>
  </w:style>
  <w:style w:type="character" w:customStyle="1" w:styleId="WW8Num10z3">
    <w:name w:val="WW8Num10z3"/>
    <w:rsid w:val="000047B5"/>
  </w:style>
  <w:style w:type="character" w:customStyle="1" w:styleId="WW8Num10z4">
    <w:name w:val="WW8Num10z4"/>
    <w:rsid w:val="000047B5"/>
  </w:style>
  <w:style w:type="character" w:customStyle="1" w:styleId="WW8Num10z5">
    <w:name w:val="WW8Num10z5"/>
    <w:rsid w:val="000047B5"/>
  </w:style>
  <w:style w:type="character" w:customStyle="1" w:styleId="WW8Num10z6">
    <w:name w:val="WW8Num10z6"/>
    <w:rsid w:val="000047B5"/>
  </w:style>
  <w:style w:type="character" w:customStyle="1" w:styleId="WW8Num10z7">
    <w:name w:val="WW8Num10z7"/>
    <w:rsid w:val="000047B5"/>
  </w:style>
  <w:style w:type="character" w:customStyle="1" w:styleId="WW8Num10z8">
    <w:name w:val="WW8Num10z8"/>
    <w:rsid w:val="000047B5"/>
  </w:style>
  <w:style w:type="character" w:customStyle="1" w:styleId="WW8Num11z0">
    <w:name w:val="WW8Num11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1z1">
    <w:name w:val="WW8Num11z1"/>
    <w:rsid w:val="000047B5"/>
  </w:style>
  <w:style w:type="character" w:customStyle="1" w:styleId="WW8Num11z2">
    <w:name w:val="WW8Num11z2"/>
    <w:rsid w:val="000047B5"/>
  </w:style>
  <w:style w:type="character" w:customStyle="1" w:styleId="WW8Num11z3">
    <w:name w:val="WW8Num11z3"/>
    <w:rsid w:val="000047B5"/>
  </w:style>
  <w:style w:type="character" w:customStyle="1" w:styleId="WW8Num11z4">
    <w:name w:val="WW8Num11z4"/>
    <w:rsid w:val="000047B5"/>
  </w:style>
  <w:style w:type="character" w:customStyle="1" w:styleId="WW8Num11z5">
    <w:name w:val="WW8Num11z5"/>
    <w:rsid w:val="000047B5"/>
  </w:style>
  <w:style w:type="character" w:customStyle="1" w:styleId="WW8Num11z6">
    <w:name w:val="WW8Num11z6"/>
    <w:rsid w:val="000047B5"/>
  </w:style>
  <w:style w:type="character" w:customStyle="1" w:styleId="WW8Num11z7">
    <w:name w:val="WW8Num11z7"/>
    <w:rsid w:val="000047B5"/>
  </w:style>
  <w:style w:type="character" w:customStyle="1" w:styleId="WW8Num11z8">
    <w:name w:val="WW8Num11z8"/>
    <w:rsid w:val="000047B5"/>
  </w:style>
  <w:style w:type="character" w:customStyle="1" w:styleId="WW8Num12z0">
    <w:name w:val="WW8Num12z0"/>
    <w:rsid w:val="000047B5"/>
    <w:rPr>
      <w:i w:val="0"/>
    </w:rPr>
  </w:style>
  <w:style w:type="character" w:customStyle="1" w:styleId="WW8Num12z1">
    <w:name w:val="WW8Num12z1"/>
    <w:rsid w:val="000047B5"/>
  </w:style>
  <w:style w:type="character" w:customStyle="1" w:styleId="WW8Num12z2">
    <w:name w:val="WW8Num12z2"/>
    <w:rsid w:val="000047B5"/>
  </w:style>
  <w:style w:type="character" w:customStyle="1" w:styleId="WW8Num12z3">
    <w:name w:val="WW8Num12z3"/>
    <w:rsid w:val="000047B5"/>
  </w:style>
  <w:style w:type="character" w:customStyle="1" w:styleId="WW8Num12z4">
    <w:name w:val="WW8Num12z4"/>
    <w:rsid w:val="000047B5"/>
  </w:style>
  <w:style w:type="character" w:customStyle="1" w:styleId="WW8Num12z5">
    <w:name w:val="WW8Num12z5"/>
    <w:rsid w:val="000047B5"/>
  </w:style>
  <w:style w:type="character" w:customStyle="1" w:styleId="WW8Num12z6">
    <w:name w:val="WW8Num12z6"/>
    <w:rsid w:val="000047B5"/>
  </w:style>
  <w:style w:type="character" w:customStyle="1" w:styleId="WW8Num12z7">
    <w:name w:val="WW8Num12z7"/>
    <w:rsid w:val="000047B5"/>
  </w:style>
  <w:style w:type="character" w:customStyle="1" w:styleId="WW8Num12z8">
    <w:name w:val="WW8Num12z8"/>
    <w:rsid w:val="000047B5"/>
  </w:style>
  <w:style w:type="character" w:customStyle="1" w:styleId="WW8Num13z0">
    <w:name w:val="WW8Num13z0"/>
    <w:rsid w:val="000047B5"/>
  </w:style>
  <w:style w:type="character" w:customStyle="1" w:styleId="WW8Num13z1">
    <w:name w:val="WW8Num13z1"/>
    <w:rsid w:val="000047B5"/>
  </w:style>
  <w:style w:type="character" w:customStyle="1" w:styleId="WW8Num13z2">
    <w:name w:val="WW8Num13z2"/>
    <w:rsid w:val="000047B5"/>
  </w:style>
  <w:style w:type="character" w:customStyle="1" w:styleId="WW8Num13z3">
    <w:name w:val="WW8Num13z3"/>
    <w:rsid w:val="000047B5"/>
  </w:style>
  <w:style w:type="character" w:customStyle="1" w:styleId="WW8Num13z4">
    <w:name w:val="WW8Num13z4"/>
    <w:rsid w:val="000047B5"/>
  </w:style>
  <w:style w:type="character" w:customStyle="1" w:styleId="WW8Num13z5">
    <w:name w:val="WW8Num13z5"/>
    <w:rsid w:val="000047B5"/>
  </w:style>
  <w:style w:type="character" w:customStyle="1" w:styleId="WW8Num13z6">
    <w:name w:val="WW8Num13z6"/>
    <w:rsid w:val="000047B5"/>
  </w:style>
  <w:style w:type="character" w:customStyle="1" w:styleId="WW8Num13z7">
    <w:name w:val="WW8Num13z7"/>
    <w:rsid w:val="000047B5"/>
  </w:style>
  <w:style w:type="character" w:customStyle="1" w:styleId="WW8Num13z8">
    <w:name w:val="WW8Num13z8"/>
    <w:rsid w:val="000047B5"/>
  </w:style>
  <w:style w:type="character" w:customStyle="1" w:styleId="WW8Num14z0">
    <w:name w:val="WW8Num14z0"/>
    <w:rsid w:val="000047B5"/>
    <w:rPr>
      <w:rFonts w:hint="default"/>
    </w:rPr>
  </w:style>
  <w:style w:type="character" w:customStyle="1" w:styleId="WW8Num14z1">
    <w:name w:val="WW8Num14z1"/>
    <w:rsid w:val="000047B5"/>
  </w:style>
  <w:style w:type="character" w:customStyle="1" w:styleId="WW8Num14z2">
    <w:name w:val="WW8Num14z2"/>
    <w:rsid w:val="000047B5"/>
  </w:style>
  <w:style w:type="character" w:customStyle="1" w:styleId="WW8Num14z3">
    <w:name w:val="WW8Num14z3"/>
    <w:rsid w:val="000047B5"/>
  </w:style>
  <w:style w:type="character" w:customStyle="1" w:styleId="WW8Num14z4">
    <w:name w:val="WW8Num14z4"/>
    <w:rsid w:val="000047B5"/>
  </w:style>
  <w:style w:type="character" w:customStyle="1" w:styleId="WW8Num14z5">
    <w:name w:val="WW8Num14z5"/>
    <w:rsid w:val="000047B5"/>
  </w:style>
  <w:style w:type="character" w:customStyle="1" w:styleId="WW8Num14z6">
    <w:name w:val="WW8Num14z6"/>
    <w:rsid w:val="000047B5"/>
  </w:style>
  <w:style w:type="character" w:customStyle="1" w:styleId="WW8Num14z7">
    <w:name w:val="WW8Num14z7"/>
    <w:rsid w:val="000047B5"/>
  </w:style>
  <w:style w:type="character" w:customStyle="1" w:styleId="WW8Num14z8">
    <w:name w:val="WW8Num14z8"/>
    <w:rsid w:val="000047B5"/>
  </w:style>
  <w:style w:type="character" w:customStyle="1" w:styleId="WW8Num15z0">
    <w:name w:val="WW8Num15z0"/>
    <w:rsid w:val="000047B5"/>
    <w:rPr>
      <w:rFonts w:hint="default"/>
    </w:rPr>
  </w:style>
  <w:style w:type="character" w:customStyle="1" w:styleId="WW8Num15z1">
    <w:name w:val="WW8Num15z1"/>
    <w:rsid w:val="000047B5"/>
  </w:style>
  <w:style w:type="character" w:customStyle="1" w:styleId="WW8Num15z2">
    <w:name w:val="WW8Num15z2"/>
    <w:rsid w:val="000047B5"/>
  </w:style>
  <w:style w:type="character" w:customStyle="1" w:styleId="WW8Num15z3">
    <w:name w:val="WW8Num15z3"/>
    <w:rsid w:val="000047B5"/>
  </w:style>
  <w:style w:type="character" w:customStyle="1" w:styleId="WW8Num15z4">
    <w:name w:val="WW8Num15z4"/>
    <w:rsid w:val="000047B5"/>
  </w:style>
  <w:style w:type="character" w:customStyle="1" w:styleId="WW8Num15z5">
    <w:name w:val="WW8Num15z5"/>
    <w:rsid w:val="000047B5"/>
  </w:style>
  <w:style w:type="character" w:customStyle="1" w:styleId="WW8Num15z6">
    <w:name w:val="WW8Num15z6"/>
    <w:rsid w:val="000047B5"/>
  </w:style>
  <w:style w:type="character" w:customStyle="1" w:styleId="WW8Num15z7">
    <w:name w:val="WW8Num15z7"/>
    <w:rsid w:val="000047B5"/>
  </w:style>
  <w:style w:type="character" w:customStyle="1" w:styleId="WW8Num15z8">
    <w:name w:val="WW8Num15z8"/>
    <w:rsid w:val="000047B5"/>
  </w:style>
  <w:style w:type="character" w:customStyle="1" w:styleId="WW8Num16z0">
    <w:name w:val="WW8Num16z0"/>
    <w:rsid w:val="000047B5"/>
    <w:rPr>
      <w:rFonts w:ascii="Verdana" w:eastAsia="Calibri" w:hAnsi="Verdana" w:cs="Verdana" w:hint="default"/>
      <w:sz w:val="20"/>
      <w:szCs w:val="20"/>
    </w:rPr>
  </w:style>
  <w:style w:type="character" w:customStyle="1" w:styleId="WW8Num16z1">
    <w:name w:val="WW8Num16z1"/>
    <w:rsid w:val="000047B5"/>
  </w:style>
  <w:style w:type="character" w:customStyle="1" w:styleId="WW8Num16z2">
    <w:name w:val="WW8Num16z2"/>
    <w:rsid w:val="000047B5"/>
  </w:style>
  <w:style w:type="character" w:customStyle="1" w:styleId="WW8Num16z3">
    <w:name w:val="WW8Num16z3"/>
    <w:rsid w:val="000047B5"/>
  </w:style>
  <w:style w:type="character" w:customStyle="1" w:styleId="WW8Num16z4">
    <w:name w:val="WW8Num16z4"/>
    <w:rsid w:val="000047B5"/>
  </w:style>
  <w:style w:type="character" w:customStyle="1" w:styleId="WW8Num16z5">
    <w:name w:val="WW8Num16z5"/>
    <w:rsid w:val="000047B5"/>
  </w:style>
  <w:style w:type="character" w:customStyle="1" w:styleId="WW8Num16z6">
    <w:name w:val="WW8Num16z6"/>
    <w:rsid w:val="000047B5"/>
  </w:style>
  <w:style w:type="character" w:customStyle="1" w:styleId="WW8Num16z7">
    <w:name w:val="WW8Num16z7"/>
    <w:rsid w:val="000047B5"/>
  </w:style>
  <w:style w:type="character" w:customStyle="1" w:styleId="WW8Num16z8">
    <w:name w:val="WW8Num16z8"/>
    <w:rsid w:val="000047B5"/>
  </w:style>
  <w:style w:type="character" w:customStyle="1" w:styleId="WW8Num17z0">
    <w:name w:val="WW8Num17z0"/>
    <w:rsid w:val="000047B5"/>
    <w:rPr>
      <w:rFonts w:hint="default"/>
    </w:rPr>
  </w:style>
  <w:style w:type="character" w:customStyle="1" w:styleId="WW8Num17z1">
    <w:name w:val="WW8Num17z1"/>
    <w:rsid w:val="000047B5"/>
  </w:style>
  <w:style w:type="character" w:customStyle="1" w:styleId="WW8Num17z2">
    <w:name w:val="WW8Num17z2"/>
    <w:rsid w:val="000047B5"/>
  </w:style>
  <w:style w:type="character" w:customStyle="1" w:styleId="WW8Num17z3">
    <w:name w:val="WW8Num17z3"/>
    <w:rsid w:val="000047B5"/>
  </w:style>
  <w:style w:type="character" w:customStyle="1" w:styleId="WW8Num17z4">
    <w:name w:val="WW8Num17z4"/>
    <w:rsid w:val="000047B5"/>
  </w:style>
  <w:style w:type="character" w:customStyle="1" w:styleId="WW8Num17z5">
    <w:name w:val="WW8Num17z5"/>
    <w:rsid w:val="000047B5"/>
  </w:style>
  <w:style w:type="character" w:customStyle="1" w:styleId="WW8Num17z6">
    <w:name w:val="WW8Num17z6"/>
    <w:rsid w:val="000047B5"/>
  </w:style>
  <w:style w:type="character" w:customStyle="1" w:styleId="WW8Num17z7">
    <w:name w:val="WW8Num17z7"/>
    <w:rsid w:val="000047B5"/>
  </w:style>
  <w:style w:type="character" w:customStyle="1" w:styleId="WW8Num17z8">
    <w:name w:val="WW8Num17z8"/>
    <w:rsid w:val="000047B5"/>
  </w:style>
  <w:style w:type="character" w:customStyle="1" w:styleId="WW8Num18z0">
    <w:name w:val="WW8Num18z0"/>
    <w:rsid w:val="000047B5"/>
    <w:rPr>
      <w:rFonts w:cs="Verdana" w:hint="default"/>
    </w:rPr>
  </w:style>
  <w:style w:type="character" w:customStyle="1" w:styleId="WW8Num18z1">
    <w:name w:val="WW8Num18z1"/>
    <w:rsid w:val="000047B5"/>
  </w:style>
  <w:style w:type="character" w:customStyle="1" w:styleId="WW8Num18z2">
    <w:name w:val="WW8Num18z2"/>
    <w:rsid w:val="000047B5"/>
  </w:style>
  <w:style w:type="character" w:customStyle="1" w:styleId="WW8Num18z3">
    <w:name w:val="WW8Num18z3"/>
    <w:rsid w:val="000047B5"/>
  </w:style>
  <w:style w:type="character" w:customStyle="1" w:styleId="WW8Num18z4">
    <w:name w:val="WW8Num18z4"/>
    <w:rsid w:val="000047B5"/>
  </w:style>
  <w:style w:type="character" w:customStyle="1" w:styleId="WW8Num18z5">
    <w:name w:val="WW8Num18z5"/>
    <w:rsid w:val="000047B5"/>
  </w:style>
  <w:style w:type="character" w:customStyle="1" w:styleId="WW8Num18z6">
    <w:name w:val="WW8Num18z6"/>
    <w:rsid w:val="000047B5"/>
  </w:style>
  <w:style w:type="character" w:customStyle="1" w:styleId="WW8Num18z7">
    <w:name w:val="WW8Num18z7"/>
    <w:rsid w:val="000047B5"/>
  </w:style>
  <w:style w:type="character" w:customStyle="1" w:styleId="WW8Num18z8">
    <w:name w:val="WW8Num18z8"/>
    <w:rsid w:val="000047B5"/>
  </w:style>
  <w:style w:type="character" w:customStyle="1" w:styleId="WW8Num19z0">
    <w:name w:val="WW8Num19z0"/>
    <w:rsid w:val="000047B5"/>
    <w:rPr>
      <w:rFonts w:ascii="Verdana" w:eastAsia="Times New Roman" w:hAnsi="Verdana" w:cs="Arial" w:hint="default"/>
      <w:sz w:val="20"/>
      <w:szCs w:val="20"/>
    </w:rPr>
  </w:style>
  <w:style w:type="character" w:customStyle="1" w:styleId="WW8Num19z1">
    <w:name w:val="WW8Num19z1"/>
    <w:rsid w:val="000047B5"/>
  </w:style>
  <w:style w:type="character" w:customStyle="1" w:styleId="WW8Num19z2">
    <w:name w:val="WW8Num19z2"/>
    <w:rsid w:val="000047B5"/>
  </w:style>
  <w:style w:type="character" w:customStyle="1" w:styleId="WW8Num19z3">
    <w:name w:val="WW8Num19z3"/>
    <w:rsid w:val="000047B5"/>
  </w:style>
  <w:style w:type="character" w:customStyle="1" w:styleId="WW8Num19z4">
    <w:name w:val="WW8Num19z4"/>
    <w:rsid w:val="000047B5"/>
  </w:style>
  <w:style w:type="character" w:customStyle="1" w:styleId="WW8Num19z5">
    <w:name w:val="WW8Num19z5"/>
    <w:rsid w:val="000047B5"/>
  </w:style>
  <w:style w:type="character" w:customStyle="1" w:styleId="WW8Num19z6">
    <w:name w:val="WW8Num19z6"/>
    <w:rsid w:val="000047B5"/>
  </w:style>
  <w:style w:type="character" w:customStyle="1" w:styleId="WW8Num19z7">
    <w:name w:val="WW8Num19z7"/>
    <w:rsid w:val="000047B5"/>
  </w:style>
  <w:style w:type="character" w:customStyle="1" w:styleId="WW8Num19z8">
    <w:name w:val="WW8Num19z8"/>
    <w:rsid w:val="000047B5"/>
  </w:style>
  <w:style w:type="character" w:customStyle="1" w:styleId="WW8Num20z0">
    <w:name w:val="WW8Num20z0"/>
    <w:rsid w:val="000047B5"/>
    <w:rPr>
      <w:rFonts w:hint="default"/>
    </w:rPr>
  </w:style>
  <w:style w:type="character" w:customStyle="1" w:styleId="WW8Num20z1">
    <w:name w:val="WW8Num20z1"/>
    <w:rsid w:val="000047B5"/>
  </w:style>
  <w:style w:type="character" w:customStyle="1" w:styleId="WW8Num20z2">
    <w:name w:val="WW8Num20z2"/>
    <w:rsid w:val="000047B5"/>
  </w:style>
  <w:style w:type="character" w:customStyle="1" w:styleId="WW8Num20z3">
    <w:name w:val="WW8Num20z3"/>
    <w:rsid w:val="000047B5"/>
  </w:style>
  <w:style w:type="character" w:customStyle="1" w:styleId="WW8Num20z4">
    <w:name w:val="WW8Num20z4"/>
    <w:rsid w:val="000047B5"/>
  </w:style>
  <w:style w:type="character" w:customStyle="1" w:styleId="WW8Num20z5">
    <w:name w:val="WW8Num20z5"/>
    <w:rsid w:val="000047B5"/>
  </w:style>
  <w:style w:type="character" w:customStyle="1" w:styleId="WW8Num20z6">
    <w:name w:val="WW8Num20z6"/>
    <w:rsid w:val="000047B5"/>
  </w:style>
  <w:style w:type="character" w:customStyle="1" w:styleId="WW8Num20z7">
    <w:name w:val="WW8Num20z7"/>
    <w:rsid w:val="000047B5"/>
  </w:style>
  <w:style w:type="character" w:customStyle="1" w:styleId="WW8Num20z8">
    <w:name w:val="WW8Num20z8"/>
    <w:rsid w:val="000047B5"/>
  </w:style>
  <w:style w:type="character" w:customStyle="1" w:styleId="WW8Num21z0">
    <w:name w:val="WW8Num21z0"/>
    <w:rsid w:val="000047B5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1z1">
    <w:name w:val="WW8Num21z1"/>
    <w:rsid w:val="000047B5"/>
  </w:style>
  <w:style w:type="character" w:customStyle="1" w:styleId="WW8Num21z2">
    <w:name w:val="WW8Num21z2"/>
    <w:rsid w:val="000047B5"/>
  </w:style>
  <w:style w:type="character" w:customStyle="1" w:styleId="WW8Num21z3">
    <w:name w:val="WW8Num21z3"/>
    <w:rsid w:val="000047B5"/>
  </w:style>
  <w:style w:type="character" w:customStyle="1" w:styleId="WW8Num21z4">
    <w:name w:val="WW8Num21z4"/>
    <w:rsid w:val="000047B5"/>
  </w:style>
  <w:style w:type="character" w:customStyle="1" w:styleId="WW8Num21z5">
    <w:name w:val="WW8Num21z5"/>
    <w:rsid w:val="000047B5"/>
  </w:style>
  <w:style w:type="character" w:customStyle="1" w:styleId="WW8Num21z6">
    <w:name w:val="WW8Num21z6"/>
    <w:rsid w:val="000047B5"/>
  </w:style>
  <w:style w:type="character" w:customStyle="1" w:styleId="WW8Num21z7">
    <w:name w:val="WW8Num21z7"/>
    <w:rsid w:val="000047B5"/>
  </w:style>
  <w:style w:type="character" w:customStyle="1" w:styleId="WW8Num21z8">
    <w:name w:val="WW8Num21z8"/>
    <w:rsid w:val="000047B5"/>
  </w:style>
  <w:style w:type="character" w:customStyle="1" w:styleId="WW8Num22z0">
    <w:name w:val="WW8Num22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2z1">
    <w:name w:val="WW8Num22z1"/>
    <w:rsid w:val="000047B5"/>
  </w:style>
  <w:style w:type="character" w:customStyle="1" w:styleId="WW8Num22z2">
    <w:name w:val="WW8Num22z2"/>
    <w:rsid w:val="000047B5"/>
  </w:style>
  <w:style w:type="character" w:customStyle="1" w:styleId="WW8Num22z3">
    <w:name w:val="WW8Num22z3"/>
    <w:rsid w:val="000047B5"/>
  </w:style>
  <w:style w:type="character" w:customStyle="1" w:styleId="WW8Num22z4">
    <w:name w:val="WW8Num22z4"/>
    <w:rsid w:val="000047B5"/>
  </w:style>
  <w:style w:type="character" w:customStyle="1" w:styleId="WW8Num22z5">
    <w:name w:val="WW8Num22z5"/>
    <w:rsid w:val="000047B5"/>
  </w:style>
  <w:style w:type="character" w:customStyle="1" w:styleId="WW8Num22z6">
    <w:name w:val="WW8Num22z6"/>
    <w:rsid w:val="000047B5"/>
  </w:style>
  <w:style w:type="character" w:customStyle="1" w:styleId="WW8Num22z7">
    <w:name w:val="WW8Num22z7"/>
    <w:rsid w:val="000047B5"/>
  </w:style>
  <w:style w:type="character" w:customStyle="1" w:styleId="WW8Num22z8">
    <w:name w:val="WW8Num22z8"/>
    <w:rsid w:val="000047B5"/>
  </w:style>
  <w:style w:type="character" w:customStyle="1" w:styleId="WW8Num23z0">
    <w:name w:val="WW8Num23z0"/>
    <w:rsid w:val="000047B5"/>
    <w:rPr>
      <w:rFonts w:hint="default"/>
    </w:rPr>
  </w:style>
  <w:style w:type="character" w:customStyle="1" w:styleId="WW8Num23z1">
    <w:name w:val="WW8Num23z1"/>
    <w:rsid w:val="000047B5"/>
  </w:style>
  <w:style w:type="character" w:customStyle="1" w:styleId="WW8Num23z2">
    <w:name w:val="WW8Num23z2"/>
    <w:rsid w:val="000047B5"/>
  </w:style>
  <w:style w:type="character" w:customStyle="1" w:styleId="WW8Num23z3">
    <w:name w:val="WW8Num23z3"/>
    <w:rsid w:val="000047B5"/>
  </w:style>
  <w:style w:type="character" w:customStyle="1" w:styleId="WW8Num23z4">
    <w:name w:val="WW8Num23z4"/>
    <w:rsid w:val="000047B5"/>
  </w:style>
  <w:style w:type="character" w:customStyle="1" w:styleId="WW8Num23z5">
    <w:name w:val="WW8Num23z5"/>
    <w:rsid w:val="000047B5"/>
  </w:style>
  <w:style w:type="character" w:customStyle="1" w:styleId="WW8Num23z6">
    <w:name w:val="WW8Num23z6"/>
    <w:rsid w:val="000047B5"/>
  </w:style>
  <w:style w:type="character" w:customStyle="1" w:styleId="WW8Num23z7">
    <w:name w:val="WW8Num23z7"/>
    <w:rsid w:val="000047B5"/>
  </w:style>
  <w:style w:type="character" w:customStyle="1" w:styleId="WW8Num23z8">
    <w:name w:val="WW8Num23z8"/>
    <w:rsid w:val="000047B5"/>
  </w:style>
  <w:style w:type="character" w:customStyle="1" w:styleId="WW8Num24z0">
    <w:name w:val="WW8Num24z0"/>
    <w:rsid w:val="000047B5"/>
    <w:rPr>
      <w:rFonts w:ascii="Symbol" w:hAnsi="Symbol" w:cs="Symbol" w:hint="default"/>
    </w:rPr>
  </w:style>
  <w:style w:type="character" w:customStyle="1" w:styleId="WW8Num24z1">
    <w:name w:val="WW8Num24z1"/>
    <w:rsid w:val="000047B5"/>
    <w:rPr>
      <w:rFonts w:ascii="Courier New" w:hAnsi="Courier New" w:cs="Courier New" w:hint="default"/>
    </w:rPr>
  </w:style>
  <w:style w:type="character" w:customStyle="1" w:styleId="WW8Num24z2">
    <w:name w:val="WW8Num24z2"/>
    <w:rsid w:val="000047B5"/>
    <w:rPr>
      <w:rFonts w:ascii="Wingdings" w:hAnsi="Wingdings" w:cs="Wingdings" w:hint="default"/>
    </w:rPr>
  </w:style>
  <w:style w:type="character" w:customStyle="1" w:styleId="WW8Num25z0">
    <w:name w:val="WW8Num25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1">
    <w:name w:val="WW8Num25z1"/>
    <w:rsid w:val="000047B5"/>
  </w:style>
  <w:style w:type="character" w:customStyle="1" w:styleId="WW8Num25z2">
    <w:name w:val="WW8Num25z2"/>
    <w:rsid w:val="000047B5"/>
  </w:style>
  <w:style w:type="character" w:customStyle="1" w:styleId="WW8Num25z3">
    <w:name w:val="WW8Num25z3"/>
    <w:rsid w:val="000047B5"/>
  </w:style>
  <w:style w:type="character" w:customStyle="1" w:styleId="WW8Num25z4">
    <w:name w:val="WW8Num25z4"/>
    <w:rsid w:val="000047B5"/>
  </w:style>
  <w:style w:type="character" w:customStyle="1" w:styleId="WW8Num25z5">
    <w:name w:val="WW8Num25z5"/>
    <w:rsid w:val="000047B5"/>
  </w:style>
  <w:style w:type="character" w:customStyle="1" w:styleId="WW8Num25z6">
    <w:name w:val="WW8Num25z6"/>
    <w:rsid w:val="000047B5"/>
  </w:style>
  <w:style w:type="character" w:customStyle="1" w:styleId="WW8Num25z7">
    <w:name w:val="WW8Num25z7"/>
    <w:rsid w:val="000047B5"/>
  </w:style>
  <w:style w:type="character" w:customStyle="1" w:styleId="WW8Num25z8">
    <w:name w:val="WW8Num25z8"/>
    <w:rsid w:val="000047B5"/>
  </w:style>
  <w:style w:type="character" w:customStyle="1" w:styleId="WW8Num26z0">
    <w:name w:val="WW8Num26z0"/>
    <w:rsid w:val="000047B5"/>
  </w:style>
  <w:style w:type="character" w:customStyle="1" w:styleId="WW8Num26z1">
    <w:name w:val="WW8Num26z1"/>
    <w:rsid w:val="000047B5"/>
  </w:style>
  <w:style w:type="character" w:customStyle="1" w:styleId="WW8Num26z2">
    <w:name w:val="WW8Num26z2"/>
    <w:rsid w:val="000047B5"/>
  </w:style>
  <w:style w:type="character" w:customStyle="1" w:styleId="WW8Num26z3">
    <w:name w:val="WW8Num26z3"/>
    <w:rsid w:val="000047B5"/>
  </w:style>
  <w:style w:type="character" w:customStyle="1" w:styleId="WW8Num26z4">
    <w:name w:val="WW8Num26z4"/>
    <w:rsid w:val="000047B5"/>
  </w:style>
  <w:style w:type="character" w:customStyle="1" w:styleId="WW8Num26z5">
    <w:name w:val="WW8Num26z5"/>
    <w:rsid w:val="000047B5"/>
  </w:style>
  <w:style w:type="character" w:customStyle="1" w:styleId="WW8Num26z6">
    <w:name w:val="WW8Num26z6"/>
    <w:rsid w:val="000047B5"/>
  </w:style>
  <w:style w:type="character" w:customStyle="1" w:styleId="WW8Num26z7">
    <w:name w:val="WW8Num26z7"/>
    <w:rsid w:val="000047B5"/>
  </w:style>
  <w:style w:type="character" w:customStyle="1" w:styleId="WW8Num26z8">
    <w:name w:val="WW8Num26z8"/>
    <w:rsid w:val="000047B5"/>
  </w:style>
  <w:style w:type="character" w:customStyle="1" w:styleId="WW8Num27z0">
    <w:name w:val="WW8Num27z0"/>
    <w:rsid w:val="000047B5"/>
    <w:rPr>
      <w:rFonts w:hint="default"/>
    </w:rPr>
  </w:style>
  <w:style w:type="character" w:customStyle="1" w:styleId="WW8Num27z1">
    <w:name w:val="WW8Num27z1"/>
    <w:rsid w:val="000047B5"/>
  </w:style>
  <w:style w:type="character" w:customStyle="1" w:styleId="WW8Num27z2">
    <w:name w:val="WW8Num27z2"/>
    <w:rsid w:val="000047B5"/>
  </w:style>
  <w:style w:type="character" w:customStyle="1" w:styleId="WW8Num27z3">
    <w:name w:val="WW8Num27z3"/>
    <w:rsid w:val="000047B5"/>
  </w:style>
  <w:style w:type="character" w:customStyle="1" w:styleId="WW8Num27z4">
    <w:name w:val="WW8Num27z4"/>
    <w:rsid w:val="000047B5"/>
  </w:style>
  <w:style w:type="character" w:customStyle="1" w:styleId="WW8Num27z5">
    <w:name w:val="WW8Num27z5"/>
    <w:rsid w:val="000047B5"/>
  </w:style>
  <w:style w:type="character" w:customStyle="1" w:styleId="WW8Num27z6">
    <w:name w:val="WW8Num27z6"/>
    <w:rsid w:val="000047B5"/>
  </w:style>
  <w:style w:type="character" w:customStyle="1" w:styleId="WW8Num27z7">
    <w:name w:val="WW8Num27z7"/>
    <w:rsid w:val="000047B5"/>
  </w:style>
  <w:style w:type="character" w:customStyle="1" w:styleId="WW8Num27z8">
    <w:name w:val="WW8Num27z8"/>
    <w:rsid w:val="000047B5"/>
  </w:style>
  <w:style w:type="character" w:customStyle="1" w:styleId="WW8Num28z0">
    <w:name w:val="WW8Num28z0"/>
    <w:rsid w:val="000047B5"/>
    <w:rPr>
      <w:rFonts w:hint="default"/>
    </w:rPr>
  </w:style>
  <w:style w:type="character" w:customStyle="1" w:styleId="WW8Num28z1">
    <w:name w:val="WW8Num28z1"/>
    <w:rsid w:val="000047B5"/>
  </w:style>
  <w:style w:type="character" w:customStyle="1" w:styleId="WW8Num28z2">
    <w:name w:val="WW8Num28z2"/>
    <w:rsid w:val="000047B5"/>
  </w:style>
  <w:style w:type="character" w:customStyle="1" w:styleId="WW8Num28z3">
    <w:name w:val="WW8Num28z3"/>
    <w:rsid w:val="000047B5"/>
  </w:style>
  <w:style w:type="character" w:customStyle="1" w:styleId="WW8Num28z4">
    <w:name w:val="WW8Num28z4"/>
    <w:rsid w:val="000047B5"/>
  </w:style>
  <w:style w:type="character" w:customStyle="1" w:styleId="WW8Num28z5">
    <w:name w:val="WW8Num28z5"/>
    <w:rsid w:val="000047B5"/>
  </w:style>
  <w:style w:type="character" w:customStyle="1" w:styleId="WW8Num28z6">
    <w:name w:val="WW8Num28z6"/>
    <w:rsid w:val="000047B5"/>
  </w:style>
  <w:style w:type="character" w:customStyle="1" w:styleId="WW8Num28z7">
    <w:name w:val="WW8Num28z7"/>
    <w:rsid w:val="000047B5"/>
  </w:style>
  <w:style w:type="character" w:customStyle="1" w:styleId="WW8Num28z8">
    <w:name w:val="WW8Num28z8"/>
    <w:rsid w:val="000047B5"/>
  </w:style>
  <w:style w:type="character" w:customStyle="1" w:styleId="WW8Num29z0">
    <w:name w:val="WW8Num29z0"/>
    <w:rsid w:val="000047B5"/>
    <w:rPr>
      <w:rFonts w:hint="default"/>
    </w:rPr>
  </w:style>
  <w:style w:type="character" w:customStyle="1" w:styleId="WW8Num29z1">
    <w:name w:val="WW8Num29z1"/>
    <w:rsid w:val="000047B5"/>
  </w:style>
  <w:style w:type="character" w:customStyle="1" w:styleId="WW8Num29z2">
    <w:name w:val="WW8Num29z2"/>
    <w:rsid w:val="000047B5"/>
  </w:style>
  <w:style w:type="character" w:customStyle="1" w:styleId="WW8Num29z3">
    <w:name w:val="WW8Num29z3"/>
    <w:rsid w:val="000047B5"/>
  </w:style>
  <w:style w:type="character" w:customStyle="1" w:styleId="WW8Num29z4">
    <w:name w:val="WW8Num29z4"/>
    <w:rsid w:val="000047B5"/>
  </w:style>
  <w:style w:type="character" w:customStyle="1" w:styleId="WW8Num29z5">
    <w:name w:val="WW8Num29z5"/>
    <w:rsid w:val="000047B5"/>
  </w:style>
  <w:style w:type="character" w:customStyle="1" w:styleId="WW8Num29z6">
    <w:name w:val="WW8Num29z6"/>
    <w:rsid w:val="000047B5"/>
  </w:style>
  <w:style w:type="character" w:customStyle="1" w:styleId="WW8Num29z7">
    <w:name w:val="WW8Num29z7"/>
    <w:rsid w:val="000047B5"/>
  </w:style>
  <w:style w:type="character" w:customStyle="1" w:styleId="WW8Num29z8">
    <w:name w:val="WW8Num29z8"/>
    <w:rsid w:val="000047B5"/>
  </w:style>
  <w:style w:type="character" w:customStyle="1" w:styleId="WW8Num30z0">
    <w:name w:val="WW8Num30z0"/>
    <w:rsid w:val="000047B5"/>
    <w:rPr>
      <w:rFonts w:ascii="Verdana" w:hAnsi="Verdana" w:cs="Arial"/>
      <w:i w:val="0"/>
      <w:color w:val="auto"/>
      <w:sz w:val="20"/>
      <w:szCs w:val="20"/>
    </w:rPr>
  </w:style>
  <w:style w:type="character" w:customStyle="1" w:styleId="WW8Num30z1">
    <w:name w:val="WW8Num30z1"/>
    <w:rsid w:val="000047B5"/>
  </w:style>
  <w:style w:type="character" w:customStyle="1" w:styleId="WW8Num30z2">
    <w:name w:val="WW8Num30z2"/>
    <w:rsid w:val="000047B5"/>
  </w:style>
  <w:style w:type="character" w:customStyle="1" w:styleId="WW8Num30z3">
    <w:name w:val="WW8Num30z3"/>
    <w:rsid w:val="000047B5"/>
  </w:style>
  <w:style w:type="character" w:customStyle="1" w:styleId="WW8Num30z4">
    <w:name w:val="WW8Num30z4"/>
    <w:rsid w:val="000047B5"/>
  </w:style>
  <w:style w:type="character" w:customStyle="1" w:styleId="WW8Num30z5">
    <w:name w:val="WW8Num30z5"/>
    <w:rsid w:val="000047B5"/>
  </w:style>
  <w:style w:type="character" w:customStyle="1" w:styleId="WW8Num30z6">
    <w:name w:val="WW8Num30z6"/>
    <w:rsid w:val="000047B5"/>
  </w:style>
  <w:style w:type="character" w:customStyle="1" w:styleId="WW8Num30z7">
    <w:name w:val="WW8Num30z7"/>
    <w:rsid w:val="000047B5"/>
  </w:style>
  <w:style w:type="character" w:customStyle="1" w:styleId="WW8Num30z8">
    <w:name w:val="WW8Num30z8"/>
    <w:rsid w:val="000047B5"/>
  </w:style>
  <w:style w:type="character" w:customStyle="1" w:styleId="WW8Num31z0">
    <w:name w:val="WW8Num31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1z1">
    <w:name w:val="WW8Num31z1"/>
    <w:rsid w:val="000047B5"/>
  </w:style>
  <w:style w:type="character" w:customStyle="1" w:styleId="WW8Num31z2">
    <w:name w:val="WW8Num31z2"/>
    <w:rsid w:val="000047B5"/>
  </w:style>
  <w:style w:type="character" w:customStyle="1" w:styleId="WW8Num31z3">
    <w:name w:val="WW8Num31z3"/>
    <w:rsid w:val="000047B5"/>
  </w:style>
  <w:style w:type="character" w:customStyle="1" w:styleId="WW8Num31z4">
    <w:name w:val="WW8Num31z4"/>
    <w:rsid w:val="000047B5"/>
  </w:style>
  <w:style w:type="character" w:customStyle="1" w:styleId="WW8Num31z5">
    <w:name w:val="WW8Num31z5"/>
    <w:rsid w:val="000047B5"/>
  </w:style>
  <w:style w:type="character" w:customStyle="1" w:styleId="WW8Num31z6">
    <w:name w:val="WW8Num31z6"/>
    <w:rsid w:val="000047B5"/>
  </w:style>
  <w:style w:type="character" w:customStyle="1" w:styleId="WW8Num31z7">
    <w:name w:val="WW8Num31z7"/>
    <w:rsid w:val="000047B5"/>
  </w:style>
  <w:style w:type="character" w:customStyle="1" w:styleId="WW8Num31z8">
    <w:name w:val="WW8Num31z8"/>
    <w:rsid w:val="000047B5"/>
  </w:style>
  <w:style w:type="character" w:customStyle="1" w:styleId="WW8Num32z0">
    <w:name w:val="WW8Num32z0"/>
    <w:rsid w:val="000047B5"/>
    <w:rPr>
      <w:rFonts w:hint="default"/>
    </w:rPr>
  </w:style>
  <w:style w:type="character" w:customStyle="1" w:styleId="WW8Num32z1">
    <w:name w:val="WW8Num32z1"/>
    <w:rsid w:val="000047B5"/>
  </w:style>
  <w:style w:type="character" w:customStyle="1" w:styleId="WW8Num32z2">
    <w:name w:val="WW8Num32z2"/>
    <w:rsid w:val="000047B5"/>
  </w:style>
  <w:style w:type="character" w:customStyle="1" w:styleId="WW8Num32z3">
    <w:name w:val="WW8Num32z3"/>
    <w:rsid w:val="000047B5"/>
  </w:style>
  <w:style w:type="character" w:customStyle="1" w:styleId="WW8Num32z4">
    <w:name w:val="WW8Num32z4"/>
    <w:rsid w:val="000047B5"/>
  </w:style>
  <w:style w:type="character" w:customStyle="1" w:styleId="WW8Num32z5">
    <w:name w:val="WW8Num32z5"/>
    <w:rsid w:val="000047B5"/>
  </w:style>
  <w:style w:type="character" w:customStyle="1" w:styleId="WW8Num32z6">
    <w:name w:val="WW8Num32z6"/>
    <w:rsid w:val="000047B5"/>
  </w:style>
  <w:style w:type="character" w:customStyle="1" w:styleId="WW8Num32z7">
    <w:name w:val="WW8Num32z7"/>
    <w:rsid w:val="000047B5"/>
  </w:style>
  <w:style w:type="character" w:customStyle="1" w:styleId="WW8Num32z8">
    <w:name w:val="WW8Num32z8"/>
    <w:rsid w:val="000047B5"/>
  </w:style>
  <w:style w:type="character" w:customStyle="1" w:styleId="WW8Num33z0">
    <w:name w:val="WW8Num33z0"/>
    <w:rsid w:val="000047B5"/>
    <w:rPr>
      <w:rFonts w:ascii="Verdana" w:hAnsi="Verdana" w:cs="Arial" w:hint="default"/>
      <w:sz w:val="20"/>
      <w:szCs w:val="20"/>
    </w:rPr>
  </w:style>
  <w:style w:type="character" w:customStyle="1" w:styleId="WW8Num33z1">
    <w:name w:val="WW8Num33z1"/>
    <w:rsid w:val="000047B5"/>
  </w:style>
  <w:style w:type="character" w:customStyle="1" w:styleId="WW8Num33z2">
    <w:name w:val="WW8Num33z2"/>
    <w:rsid w:val="000047B5"/>
  </w:style>
  <w:style w:type="character" w:customStyle="1" w:styleId="WW8Num33z3">
    <w:name w:val="WW8Num33z3"/>
    <w:rsid w:val="000047B5"/>
  </w:style>
  <w:style w:type="character" w:customStyle="1" w:styleId="WW8Num33z4">
    <w:name w:val="WW8Num33z4"/>
    <w:rsid w:val="000047B5"/>
  </w:style>
  <w:style w:type="character" w:customStyle="1" w:styleId="WW8Num33z5">
    <w:name w:val="WW8Num33z5"/>
    <w:rsid w:val="000047B5"/>
  </w:style>
  <w:style w:type="character" w:customStyle="1" w:styleId="WW8Num33z6">
    <w:name w:val="WW8Num33z6"/>
    <w:rsid w:val="000047B5"/>
  </w:style>
  <w:style w:type="character" w:customStyle="1" w:styleId="WW8Num33z7">
    <w:name w:val="WW8Num33z7"/>
    <w:rsid w:val="000047B5"/>
  </w:style>
  <w:style w:type="character" w:customStyle="1" w:styleId="WW8Num33z8">
    <w:name w:val="WW8Num33z8"/>
    <w:rsid w:val="000047B5"/>
  </w:style>
  <w:style w:type="character" w:customStyle="1" w:styleId="WW8Num34z0">
    <w:name w:val="WW8Num34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4z1">
    <w:name w:val="WW8Num34z1"/>
    <w:rsid w:val="000047B5"/>
  </w:style>
  <w:style w:type="character" w:customStyle="1" w:styleId="WW8Num34z2">
    <w:name w:val="WW8Num34z2"/>
    <w:rsid w:val="000047B5"/>
  </w:style>
  <w:style w:type="character" w:customStyle="1" w:styleId="WW8Num34z3">
    <w:name w:val="WW8Num34z3"/>
    <w:rsid w:val="000047B5"/>
  </w:style>
  <w:style w:type="character" w:customStyle="1" w:styleId="WW8Num34z4">
    <w:name w:val="WW8Num34z4"/>
    <w:rsid w:val="000047B5"/>
  </w:style>
  <w:style w:type="character" w:customStyle="1" w:styleId="WW8Num34z5">
    <w:name w:val="WW8Num34z5"/>
    <w:rsid w:val="000047B5"/>
  </w:style>
  <w:style w:type="character" w:customStyle="1" w:styleId="WW8Num34z6">
    <w:name w:val="WW8Num34z6"/>
    <w:rsid w:val="000047B5"/>
  </w:style>
  <w:style w:type="character" w:customStyle="1" w:styleId="WW8Num34z7">
    <w:name w:val="WW8Num34z7"/>
    <w:rsid w:val="000047B5"/>
  </w:style>
  <w:style w:type="character" w:customStyle="1" w:styleId="WW8Num34z8">
    <w:name w:val="WW8Num34z8"/>
    <w:rsid w:val="000047B5"/>
  </w:style>
  <w:style w:type="character" w:customStyle="1" w:styleId="WW8Num35z0">
    <w:name w:val="WW8Num35z0"/>
    <w:rsid w:val="000047B5"/>
    <w:rPr>
      <w:rFonts w:hint="default"/>
    </w:rPr>
  </w:style>
  <w:style w:type="character" w:customStyle="1" w:styleId="WW8Num35z1">
    <w:name w:val="WW8Num35z1"/>
    <w:rsid w:val="000047B5"/>
  </w:style>
  <w:style w:type="character" w:customStyle="1" w:styleId="WW8Num35z2">
    <w:name w:val="WW8Num35z2"/>
    <w:rsid w:val="000047B5"/>
  </w:style>
  <w:style w:type="character" w:customStyle="1" w:styleId="WW8Num35z3">
    <w:name w:val="WW8Num35z3"/>
    <w:rsid w:val="000047B5"/>
  </w:style>
  <w:style w:type="character" w:customStyle="1" w:styleId="WW8Num35z4">
    <w:name w:val="WW8Num35z4"/>
    <w:rsid w:val="000047B5"/>
  </w:style>
  <w:style w:type="character" w:customStyle="1" w:styleId="WW8Num35z5">
    <w:name w:val="WW8Num35z5"/>
    <w:rsid w:val="000047B5"/>
  </w:style>
  <w:style w:type="character" w:customStyle="1" w:styleId="WW8Num35z6">
    <w:name w:val="WW8Num35z6"/>
    <w:rsid w:val="000047B5"/>
  </w:style>
  <w:style w:type="character" w:customStyle="1" w:styleId="WW8Num35z7">
    <w:name w:val="WW8Num35z7"/>
    <w:rsid w:val="000047B5"/>
  </w:style>
  <w:style w:type="character" w:customStyle="1" w:styleId="WW8Num35z8">
    <w:name w:val="WW8Num35z8"/>
    <w:rsid w:val="000047B5"/>
  </w:style>
  <w:style w:type="character" w:customStyle="1" w:styleId="WW8Num36z0">
    <w:name w:val="WW8Num36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6z1">
    <w:name w:val="WW8Num36z1"/>
    <w:rsid w:val="000047B5"/>
  </w:style>
  <w:style w:type="character" w:customStyle="1" w:styleId="WW8Num36z2">
    <w:name w:val="WW8Num36z2"/>
    <w:rsid w:val="000047B5"/>
  </w:style>
  <w:style w:type="character" w:customStyle="1" w:styleId="WW8Num36z3">
    <w:name w:val="WW8Num36z3"/>
    <w:rsid w:val="000047B5"/>
  </w:style>
  <w:style w:type="character" w:customStyle="1" w:styleId="WW8Num36z4">
    <w:name w:val="WW8Num36z4"/>
    <w:rsid w:val="000047B5"/>
  </w:style>
  <w:style w:type="character" w:customStyle="1" w:styleId="WW8Num36z5">
    <w:name w:val="WW8Num36z5"/>
    <w:rsid w:val="000047B5"/>
  </w:style>
  <w:style w:type="character" w:customStyle="1" w:styleId="WW8Num36z6">
    <w:name w:val="WW8Num36z6"/>
    <w:rsid w:val="000047B5"/>
  </w:style>
  <w:style w:type="character" w:customStyle="1" w:styleId="WW8Num36z7">
    <w:name w:val="WW8Num36z7"/>
    <w:rsid w:val="000047B5"/>
  </w:style>
  <w:style w:type="character" w:customStyle="1" w:styleId="WW8Num36z8">
    <w:name w:val="WW8Num36z8"/>
    <w:rsid w:val="000047B5"/>
  </w:style>
  <w:style w:type="character" w:customStyle="1" w:styleId="WW8Num37z0">
    <w:name w:val="WW8Num37z0"/>
    <w:rsid w:val="000047B5"/>
    <w:rPr>
      <w:rFonts w:hint="default"/>
    </w:rPr>
  </w:style>
  <w:style w:type="character" w:customStyle="1" w:styleId="WW8Num37z1">
    <w:name w:val="WW8Num37z1"/>
    <w:rsid w:val="000047B5"/>
  </w:style>
  <w:style w:type="character" w:customStyle="1" w:styleId="WW8Num37z2">
    <w:name w:val="WW8Num37z2"/>
    <w:rsid w:val="000047B5"/>
  </w:style>
  <w:style w:type="character" w:customStyle="1" w:styleId="WW8Num37z3">
    <w:name w:val="WW8Num37z3"/>
    <w:rsid w:val="000047B5"/>
  </w:style>
  <w:style w:type="character" w:customStyle="1" w:styleId="WW8Num37z4">
    <w:name w:val="WW8Num37z4"/>
    <w:rsid w:val="000047B5"/>
  </w:style>
  <w:style w:type="character" w:customStyle="1" w:styleId="WW8Num37z5">
    <w:name w:val="WW8Num37z5"/>
    <w:rsid w:val="000047B5"/>
  </w:style>
  <w:style w:type="character" w:customStyle="1" w:styleId="WW8Num37z6">
    <w:name w:val="WW8Num37z6"/>
    <w:rsid w:val="000047B5"/>
  </w:style>
  <w:style w:type="character" w:customStyle="1" w:styleId="WW8Num37z7">
    <w:name w:val="WW8Num37z7"/>
    <w:rsid w:val="000047B5"/>
  </w:style>
  <w:style w:type="character" w:customStyle="1" w:styleId="WW8Num37z8">
    <w:name w:val="WW8Num37z8"/>
    <w:rsid w:val="000047B5"/>
  </w:style>
  <w:style w:type="character" w:customStyle="1" w:styleId="WW8Num38z0">
    <w:name w:val="WW8Num38z0"/>
    <w:rsid w:val="000047B5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8z1">
    <w:name w:val="WW8Num38z1"/>
    <w:rsid w:val="000047B5"/>
  </w:style>
  <w:style w:type="character" w:customStyle="1" w:styleId="WW8Num38z2">
    <w:name w:val="WW8Num38z2"/>
    <w:rsid w:val="000047B5"/>
  </w:style>
  <w:style w:type="character" w:customStyle="1" w:styleId="WW8Num38z3">
    <w:name w:val="WW8Num38z3"/>
    <w:rsid w:val="000047B5"/>
  </w:style>
  <w:style w:type="character" w:customStyle="1" w:styleId="WW8Num38z4">
    <w:name w:val="WW8Num38z4"/>
    <w:rsid w:val="000047B5"/>
  </w:style>
  <w:style w:type="character" w:customStyle="1" w:styleId="WW8Num38z5">
    <w:name w:val="WW8Num38z5"/>
    <w:rsid w:val="000047B5"/>
  </w:style>
  <w:style w:type="character" w:customStyle="1" w:styleId="WW8Num38z6">
    <w:name w:val="WW8Num38z6"/>
    <w:rsid w:val="000047B5"/>
  </w:style>
  <w:style w:type="character" w:customStyle="1" w:styleId="WW8Num38z7">
    <w:name w:val="WW8Num38z7"/>
    <w:rsid w:val="000047B5"/>
  </w:style>
  <w:style w:type="character" w:customStyle="1" w:styleId="WW8Num38z8">
    <w:name w:val="WW8Num38z8"/>
    <w:rsid w:val="000047B5"/>
  </w:style>
  <w:style w:type="character" w:customStyle="1" w:styleId="WW8Num39z0">
    <w:name w:val="WW8Num39z0"/>
    <w:rsid w:val="000047B5"/>
    <w:rPr>
      <w:rFonts w:hint="default"/>
    </w:rPr>
  </w:style>
  <w:style w:type="character" w:customStyle="1" w:styleId="WW8Num39z1">
    <w:name w:val="WW8Num39z1"/>
    <w:rsid w:val="000047B5"/>
  </w:style>
  <w:style w:type="character" w:customStyle="1" w:styleId="WW8Num39z2">
    <w:name w:val="WW8Num39z2"/>
    <w:rsid w:val="000047B5"/>
  </w:style>
  <w:style w:type="character" w:customStyle="1" w:styleId="WW8Num39z3">
    <w:name w:val="WW8Num39z3"/>
    <w:rsid w:val="000047B5"/>
  </w:style>
  <w:style w:type="character" w:customStyle="1" w:styleId="WW8Num39z4">
    <w:name w:val="WW8Num39z4"/>
    <w:rsid w:val="000047B5"/>
  </w:style>
  <w:style w:type="character" w:customStyle="1" w:styleId="WW8Num39z5">
    <w:name w:val="WW8Num39z5"/>
    <w:rsid w:val="000047B5"/>
  </w:style>
  <w:style w:type="character" w:customStyle="1" w:styleId="WW8Num39z6">
    <w:name w:val="WW8Num39z6"/>
    <w:rsid w:val="000047B5"/>
  </w:style>
  <w:style w:type="character" w:customStyle="1" w:styleId="WW8Num39z7">
    <w:name w:val="WW8Num39z7"/>
    <w:rsid w:val="000047B5"/>
  </w:style>
  <w:style w:type="character" w:customStyle="1" w:styleId="WW8Num39z8">
    <w:name w:val="WW8Num39z8"/>
    <w:rsid w:val="000047B5"/>
  </w:style>
  <w:style w:type="character" w:customStyle="1" w:styleId="WW8Num40z0">
    <w:name w:val="WW8Num40z0"/>
    <w:rsid w:val="000047B5"/>
    <w:rPr>
      <w:rFonts w:hint="default"/>
    </w:rPr>
  </w:style>
  <w:style w:type="character" w:customStyle="1" w:styleId="WW8Num40z1">
    <w:name w:val="WW8Num40z1"/>
    <w:rsid w:val="000047B5"/>
  </w:style>
  <w:style w:type="character" w:customStyle="1" w:styleId="WW8Num40z2">
    <w:name w:val="WW8Num40z2"/>
    <w:rsid w:val="000047B5"/>
  </w:style>
  <w:style w:type="character" w:customStyle="1" w:styleId="WW8Num40z3">
    <w:name w:val="WW8Num40z3"/>
    <w:rsid w:val="000047B5"/>
  </w:style>
  <w:style w:type="character" w:customStyle="1" w:styleId="WW8Num40z4">
    <w:name w:val="WW8Num40z4"/>
    <w:rsid w:val="000047B5"/>
  </w:style>
  <w:style w:type="character" w:customStyle="1" w:styleId="WW8Num40z5">
    <w:name w:val="WW8Num40z5"/>
    <w:rsid w:val="000047B5"/>
  </w:style>
  <w:style w:type="character" w:customStyle="1" w:styleId="WW8Num40z6">
    <w:name w:val="WW8Num40z6"/>
    <w:rsid w:val="000047B5"/>
  </w:style>
  <w:style w:type="character" w:customStyle="1" w:styleId="WW8Num40z7">
    <w:name w:val="WW8Num40z7"/>
    <w:rsid w:val="000047B5"/>
  </w:style>
  <w:style w:type="character" w:customStyle="1" w:styleId="WW8Num40z8">
    <w:name w:val="WW8Num40z8"/>
    <w:rsid w:val="000047B5"/>
  </w:style>
  <w:style w:type="character" w:customStyle="1" w:styleId="WW8Num41z0">
    <w:name w:val="WW8Num41z0"/>
    <w:rsid w:val="000047B5"/>
    <w:rPr>
      <w:rFonts w:hint="default"/>
      <w:b w:val="0"/>
      <w:bCs/>
      <w:vanish/>
      <w:color w:val="auto"/>
    </w:rPr>
  </w:style>
  <w:style w:type="character" w:customStyle="1" w:styleId="WW8Num41z1">
    <w:name w:val="WW8Num41z1"/>
    <w:rsid w:val="000047B5"/>
  </w:style>
  <w:style w:type="character" w:customStyle="1" w:styleId="WW8Num41z2">
    <w:name w:val="WW8Num41z2"/>
    <w:rsid w:val="000047B5"/>
  </w:style>
  <w:style w:type="character" w:customStyle="1" w:styleId="WW8Num41z3">
    <w:name w:val="WW8Num41z3"/>
    <w:rsid w:val="000047B5"/>
  </w:style>
  <w:style w:type="character" w:customStyle="1" w:styleId="WW8Num41z4">
    <w:name w:val="WW8Num41z4"/>
    <w:rsid w:val="000047B5"/>
  </w:style>
  <w:style w:type="character" w:customStyle="1" w:styleId="WW8Num41z5">
    <w:name w:val="WW8Num41z5"/>
    <w:rsid w:val="000047B5"/>
  </w:style>
  <w:style w:type="character" w:customStyle="1" w:styleId="WW8Num41z6">
    <w:name w:val="WW8Num41z6"/>
    <w:rsid w:val="000047B5"/>
  </w:style>
  <w:style w:type="character" w:customStyle="1" w:styleId="WW8Num41z7">
    <w:name w:val="WW8Num41z7"/>
    <w:rsid w:val="000047B5"/>
  </w:style>
  <w:style w:type="character" w:customStyle="1" w:styleId="WW8Num41z8">
    <w:name w:val="WW8Num41z8"/>
    <w:rsid w:val="000047B5"/>
  </w:style>
  <w:style w:type="character" w:customStyle="1" w:styleId="WW8Num42z0">
    <w:name w:val="WW8Num42z0"/>
    <w:rsid w:val="000047B5"/>
    <w:rPr>
      <w:rFonts w:hint="default"/>
    </w:rPr>
  </w:style>
  <w:style w:type="character" w:customStyle="1" w:styleId="WW8Num42z1">
    <w:name w:val="WW8Num42z1"/>
    <w:rsid w:val="000047B5"/>
  </w:style>
  <w:style w:type="character" w:customStyle="1" w:styleId="WW8Num42z2">
    <w:name w:val="WW8Num42z2"/>
    <w:rsid w:val="000047B5"/>
  </w:style>
  <w:style w:type="character" w:customStyle="1" w:styleId="WW8Num42z3">
    <w:name w:val="WW8Num42z3"/>
    <w:rsid w:val="000047B5"/>
  </w:style>
  <w:style w:type="character" w:customStyle="1" w:styleId="WW8Num42z4">
    <w:name w:val="WW8Num42z4"/>
    <w:rsid w:val="000047B5"/>
  </w:style>
  <w:style w:type="character" w:customStyle="1" w:styleId="WW8Num42z5">
    <w:name w:val="WW8Num42z5"/>
    <w:rsid w:val="000047B5"/>
  </w:style>
  <w:style w:type="character" w:customStyle="1" w:styleId="WW8Num42z6">
    <w:name w:val="WW8Num42z6"/>
    <w:rsid w:val="000047B5"/>
  </w:style>
  <w:style w:type="character" w:customStyle="1" w:styleId="WW8Num42z7">
    <w:name w:val="WW8Num42z7"/>
    <w:rsid w:val="000047B5"/>
  </w:style>
  <w:style w:type="character" w:customStyle="1" w:styleId="WW8Num42z8">
    <w:name w:val="WW8Num42z8"/>
    <w:rsid w:val="000047B5"/>
  </w:style>
  <w:style w:type="character" w:customStyle="1" w:styleId="WW8Num43z0">
    <w:name w:val="WW8Num43z0"/>
    <w:rsid w:val="000047B5"/>
    <w:rPr>
      <w:rFonts w:hint="default"/>
    </w:rPr>
  </w:style>
  <w:style w:type="character" w:customStyle="1" w:styleId="WW8Num43z1">
    <w:name w:val="WW8Num43z1"/>
    <w:rsid w:val="000047B5"/>
  </w:style>
  <w:style w:type="character" w:customStyle="1" w:styleId="WW8Num43z2">
    <w:name w:val="WW8Num43z2"/>
    <w:rsid w:val="000047B5"/>
  </w:style>
  <w:style w:type="character" w:customStyle="1" w:styleId="WW8Num43z3">
    <w:name w:val="WW8Num43z3"/>
    <w:rsid w:val="000047B5"/>
  </w:style>
  <w:style w:type="character" w:customStyle="1" w:styleId="WW8Num43z4">
    <w:name w:val="WW8Num43z4"/>
    <w:rsid w:val="000047B5"/>
  </w:style>
  <w:style w:type="character" w:customStyle="1" w:styleId="WW8Num43z5">
    <w:name w:val="WW8Num43z5"/>
    <w:rsid w:val="000047B5"/>
  </w:style>
  <w:style w:type="character" w:customStyle="1" w:styleId="WW8Num43z6">
    <w:name w:val="WW8Num43z6"/>
    <w:rsid w:val="000047B5"/>
  </w:style>
  <w:style w:type="character" w:customStyle="1" w:styleId="WW8Num43z7">
    <w:name w:val="WW8Num43z7"/>
    <w:rsid w:val="000047B5"/>
  </w:style>
  <w:style w:type="character" w:customStyle="1" w:styleId="WW8Num43z8">
    <w:name w:val="WW8Num43z8"/>
    <w:rsid w:val="000047B5"/>
  </w:style>
  <w:style w:type="character" w:customStyle="1" w:styleId="WW8Num44z0">
    <w:name w:val="WW8Num44z0"/>
    <w:rsid w:val="000047B5"/>
    <w:rPr>
      <w:rFonts w:hint="default"/>
    </w:rPr>
  </w:style>
  <w:style w:type="character" w:customStyle="1" w:styleId="WW8Num44z1">
    <w:name w:val="WW8Num44z1"/>
    <w:rsid w:val="000047B5"/>
  </w:style>
  <w:style w:type="character" w:customStyle="1" w:styleId="WW8Num44z2">
    <w:name w:val="WW8Num44z2"/>
    <w:rsid w:val="000047B5"/>
  </w:style>
  <w:style w:type="character" w:customStyle="1" w:styleId="WW8Num44z3">
    <w:name w:val="WW8Num44z3"/>
    <w:rsid w:val="000047B5"/>
  </w:style>
  <w:style w:type="character" w:customStyle="1" w:styleId="WW8Num44z4">
    <w:name w:val="WW8Num44z4"/>
    <w:rsid w:val="000047B5"/>
  </w:style>
  <w:style w:type="character" w:customStyle="1" w:styleId="WW8Num44z5">
    <w:name w:val="WW8Num44z5"/>
    <w:rsid w:val="000047B5"/>
  </w:style>
  <w:style w:type="character" w:customStyle="1" w:styleId="WW8Num44z6">
    <w:name w:val="WW8Num44z6"/>
    <w:rsid w:val="000047B5"/>
  </w:style>
  <w:style w:type="character" w:customStyle="1" w:styleId="WW8Num44z7">
    <w:name w:val="WW8Num44z7"/>
    <w:rsid w:val="000047B5"/>
  </w:style>
  <w:style w:type="character" w:customStyle="1" w:styleId="WW8Num44z8">
    <w:name w:val="WW8Num44z8"/>
    <w:rsid w:val="000047B5"/>
  </w:style>
  <w:style w:type="character" w:customStyle="1" w:styleId="WW8Num45z0">
    <w:name w:val="WW8Num45z0"/>
    <w:rsid w:val="000047B5"/>
    <w:rPr>
      <w:rFonts w:hint="default"/>
    </w:rPr>
  </w:style>
  <w:style w:type="character" w:customStyle="1" w:styleId="WW8Num45z1">
    <w:name w:val="WW8Num45z1"/>
    <w:rsid w:val="000047B5"/>
  </w:style>
  <w:style w:type="character" w:customStyle="1" w:styleId="WW8Num45z2">
    <w:name w:val="WW8Num45z2"/>
    <w:rsid w:val="000047B5"/>
  </w:style>
  <w:style w:type="character" w:customStyle="1" w:styleId="WW8Num45z3">
    <w:name w:val="WW8Num45z3"/>
    <w:rsid w:val="000047B5"/>
  </w:style>
  <w:style w:type="character" w:customStyle="1" w:styleId="WW8Num45z4">
    <w:name w:val="WW8Num45z4"/>
    <w:rsid w:val="000047B5"/>
  </w:style>
  <w:style w:type="character" w:customStyle="1" w:styleId="WW8Num45z5">
    <w:name w:val="WW8Num45z5"/>
    <w:rsid w:val="000047B5"/>
  </w:style>
  <w:style w:type="character" w:customStyle="1" w:styleId="WW8Num45z6">
    <w:name w:val="WW8Num45z6"/>
    <w:rsid w:val="000047B5"/>
  </w:style>
  <w:style w:type="character" w:customStyle="1" w:styleId="WW8Num45z7">
    <w:name w:val="WW8Num45z7"/>
    <w:rsid w:val="000047B5"/>
  </w:style>
  <w:style w:type="character" w:customStyle="1" w:styleId="WW8Num45z8">
    <w:name w:val="WW8Num45z8"/>
    <w:rsid w:val="000047B5"/>
  </w:style>
  <w:style w:type="character" w:customStyle="1" w:styleId="WW8Num46z0">
    <w:name w:val="WW8Num46z0"/>
    <w:rsid w:val="000047B5"/>
    <w:rPr>
      <w:rFonts w:ascii="Verdana" w:hAnsi="Verdana" w:cs="Verdana" w:hint="default"/>
      <w:color w:val="auto"/>
      <w:sz w:val="20"/>
      <w:szCs w:val="20"/>
    </w:rPr>
  </w:style>
  <w:style w:type="character" w:customStyle="1" w:styleId="WW8Num46z1">
    <w:name w:val="WW8Num46z1"/>
    <w:rsid w:val="000047B5"/>
  </w:style>
  <w:style w:type="character" w:customStyle="1" w:styleId="WW8Num46z2">
    <w:name w:val="WW8Num46z2"/>
    <w:rsid w:val="000047B5"/>
  </w:style>
  <w:style w:type="character" w:customStyle="1" w:styleId="WW8Num46z3">
    <w:name w:val="WW8Num46z3"/>
    <w:rsid w:val="000047B5"/>
  </w:style>
  <w:style w:type="character" w:customStyle="1" w:styleId="WW8Num46z4">
    <w:name w:val="WW8Num46z4"/>
    <w:rsid w:val="000047B5"/>
  </w:style>
  <w:style w:type="character" w:customStyle="1" w:styleId="WW8Num46z5">
    <w:name w:val="WW8Num46z5"/>
    <w:rsid w:val="000047B5"/>
  </w:style>
  <w:style w:type="character" w:customStyle="1" w:styleId="WW8Num46z6">
    <w:name w:val="WW8Num46z6"/>
    <w:rsid w:val="000047B5"/>
  </w:style>
  <w:style w:type="character" w:customStyle="1" w:styleId="WW8Num46z7">
    <w:name w:val="WW8Num46z7"/>
    <w:rsid w:val="000047B5"/>
  </w:style>
  <w:style w:type="character" w:customStyle="1" w:styleId="WW8Num46z8">
    <w:name w:val="WW8Num46z8"/>
    <w:rsid w:val="000047B5"/>
  </w:style>
  <w:style w:type="character" w:customStyle="1" w:styleId="WW8Num47z0">
    <w:name w:val="WW8Num47z0"/>
    <w:rsid w:val="000047B5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  <w:rsid w:val="000047B5"/>
  </w:style>
  <w:style w:type="character" w:customStyle="1" w:styleId="WW8Num47z2">
    <w:name w:val="WW8Num47z2"/>
    <w:rsid w:val="000047B5"/>
  </w:style>
  <w:style w:type="character" w:customStyle="1" w:styleId="WW8Num47z3">
    <w:name w:val="WW8Num47z3"/>
    <w:rsid w:val="000047B5"/>
  </w:style>
  <w:style w:type="character" w:customStyle="1" w:styleId="WW8Num47z4">
    <w:name w:val="WW8Num47z4"/>
    <w:rsid w:val="000047B5"/>
  </w:style>
  <w:style w:type="character" w:customStyle="1" w:styleId="WW8Num47z5">
    <w:name w:val="WW8Num47z5"/>
    <w:rsid w:val="000047B5"/>
  </w:style>
  <w:style w:type="character" w:customStyle="1" w:styleId="WW8Num47z6">
    <w:name w:val="WW8Num47z6"/>
    <w:rsid w:val="000047B5"/>
  </w:style>
  <w:style w:type="character" w:customStyle="1" w:styleId="WW8Num47z7">
    <w:name w:val="WW8Num47z7"/>
    <w:rsid w:val="000047B5"/>
  </w:style>
  <w:style w:type="character" w:customStyle="1" w:styleId="WW8Num47z8">
    <w:name w:val="WW8Num47z8"/>
    <w:rsid w:val="000047B5"/>
  </w:style>
  <w:style w:type="character" w:customStyle="1" w:styleId="Odwoaniedokomentarza1">
    <w:name w:val="Odwołanie do komentarza1"/>
    <w:rsid w:val="000047B5"/>
    <w:rPr>
      <w:sz w:val="16"/>
      <w:szCs w:val="16"/>
    </w:rPr>
  </w:style>
  <w:style w:type="character" w:customStyle="1" w:styleId="Tekstpodstawowy2Znak">
    <w:name w:val="Tekst podstawowy 2 Znak"/>
    <w:uiPriority w:val="99"/>
    <w:rsid w:val="000047B5"/>
    <w:rPr>
      <w:rFonts w:ascii="Times New Roman" w:eastAsia="Times New Roman" w:hAnsi="Times New Roman" w:cs="Times New Roman"/>
      <w:sz w:val="20"/>
      <w:szCs w:val="24"/>
    </w:rPr>
  </w:style>
  <w:style w:type="paragraph" w:customStyle="1" w:styleId="Tekstkomentarza1">
    <w:name w:val="Tekst komentarza1"/>
    <w:basedOn w:val="Normalny"/>
    <w:rsid w:val="000047B5"/>
    <w:pPr>
      <w:spacing w:after="200"/>
    </w:pPr>
    <w:rPr>
      <w:rFonts w:ascii="Calibri" w:eastAsia="Calibri" w:hAnsi="Calibri"/>
    </w:rPr>
  </w:style>
  <w:style w:type="character" w:customStyle="1" w:styleId="TekstkomentarzaZnak1">
    <w:name w:val="Tekst komentarza Znak1"/>
    <w:uiPriority w:val="99"/>
    <w:semiHidden/>
    <w:rsid w:val="000047B5"/>
    <w:rPr>
      <w:rFonts w:ascii="Calibri" w:eastAsia="Calibri" w:hAnsi="Calibri"/>
      <w:lang w:eastAsia="ar-SA"/>
    </w:rPr>
  </w:style>
  <w:style w:type="table" w:customStyle="1" w:styleId="Tabela-Siatka1">
    <w:name w:val="Tabela - Siatka1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uiPriority w:val="99"/>
    <w:rsid w:val="00333E7A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table" w:customStyle="1" w:styleId="Tabela-Siatka2">
    <w:name w:val="Tabela - Siatka2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B341B9"/>
  </w:style>
  <w:style w:type="table" w:customStyle="1" w:styleId="Tabela-Siatka6">
    <w:name w:val="Tabela - Siatka6"/>
    <w:basedOn w:val="Standardowy"/>
    <w:next w:val="Tabela-Siatka"/>
    <w:uiPriority w:val="39"/>
    <w:rsid w:val="00B341B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uiPriority w:val="99"/>
    <w:semiHidden/>
    <w:unhideWhenUsed/>
    <w:rsid w:val="00584BA0"/>
    <w:rPr>
      <w:color w:val="954F72"/>
      <w:u w:val="single"/>
    </w:rPr>
  </w:style>
  <w:style w:type="paragraph" w:customStyle="1" w:styleId="xl63">
    <w:name w:val="xl63"/>
    <w:basedOn w:val="Normalny"/>
    <w:rsid w:val="00584BA0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rsid w:val="00584BA0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6">
    <w:name w:val="xl66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9">
    <w:name w:val="xl69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rsid w:val="00584BA0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numbering" w:customStyle="1" w:styleId="Bezlisty5">
    <w:name w:val="Bez listy5"/>
    <w:next w:val="Bezlisty"/>
    <w:uiPriority w:val="99"/>
    <w:semiHidden/>
    <w:unhideWhenUsed/>
    <w:rsid w:val="00F549E9"/>
  </w:style>
  <w:style w:type="paragraph" w:customStyle="1" w:styleId="xl73">
    <w:name w:val="xl73"/>
    <w:basedOn w:val="Normalny"/>
    <w:rsid w:val="00F549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xl74">
    <w:name w:val="xl74"/>
    <w:basedOn w:val="Normalny"/>
    <w:rsid w:val="00F549E9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75">
    <w:name w:val="xl75"/>
    <w:basedOn w:val="Normalny"/>
    <w:rsid w:val="00F549E9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76">
    <w:name w:val="xl76"/>
    <w:basedOn w:val="Normalny"/>
    <w:rsid w:val="00F549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table" w:customStyle="1" w:styleId="Tabela-Siatka7">
    <w:name w:val="Tabela - Siatka7"/>
    <w:basedOn w:val="Standardowy"/>
    <w:next w:val="Tabela-Siatka"/>
    <w:uiPriority w:val="39"/>
    <w:rsid w:val="00F549E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f0">
    <w:name w:val="pf0"/>
    <w:basedOn w:val="Normalny"/>
    <w:rsid w:val="0045304C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character" w:customStyle="1" w:styleId="cf01">
    <w:name w:val="cf01"/>
    <w:basedOn w:val="Domylnaczcionkaakapitu"/>
    <w:rsid w:val="0045304C"/>
    <w:rPr>
      <w:rFonts w:ascii="Segoe UI" w:hAnsi="Segoe UI" w:cs="Segoe UI" w:hint="default"/>
      <w:i/>
      <w:iCs/>
      <w:sz w:val="18"/>
      <w:szCs w:val="18"/>
      <w:shd w:val="clear" w:color="auto" w:fill="FFFFFF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426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627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4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magazynprzedsiebiorcy.pl/bilans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796F30-AF1C-4749-A33B-2DF24F313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9</Pages>
  <Words>1913</Words>
  <Characters>11478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13365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aneta.malolepsza</dc:creator>
  <cp:keywords/>
  <cp:lastModifiedBy>Sylwia Woźniak</cp:lastModifiedBy>
  <cp:revision>22</cp:revision>
  <cp:lastPrinted>2022-06-27T10:12:00Z</cp:lastPrinted>
  <dcterms:created xsi:type="dcterms:W3CDTF">2022-06-26T12:56:00Z</dcterms:created>
  <dcterms:modified xsi:type="dcterms:W3CDTF">2023-10-27T11:16:00Z</dcterms:modified>
</cp:coreProperties>
</file>